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8ACD5" w14:textId="77777777" w:rsidR="005E31B5" w:rsidRPr="00CD750F" w:rsidRDefault="005E31B5" w:rsidP="005E31B5">
      <w:pPr>
        <w:pStyle w:val="Telobesedila2"/>
        <w:spacing w:after="0" w:line="264" w:lineRule="auto"/>
        <w:jc w:val="both"/>
        <w:rPr>
          <w:rFonts w:ascii="Arial" w:hAnsi="Arial" w:cs="Arial"/>
          <w:sz w:val="20"/>
        </w:rPr>
      </w:pPr>
      <w:r w:rsidRPr="00CD750F">
        <w:rPr>
          <w:rFonts w:ascii="Arial" w:hAnsi="Arial" w:cs="Arial"/>
          <w:sz w:val="20"/>
        </w:rPr>
        <w:t>Pogodbene stranke</w:t>
      </w:r>
    </w:p>
    <w:p w14:paraId="6BFB171B" w14:textId="77777777" w:rsidR="005E31B5" w:rsidRPr="00CD750F" w:rsidRDefault="005E31B5" w:rsidP="005E31B5">
      <w:pPr>
        <w:spacing w:line="264" w:lineRule="auto"/>
        <w:jc w:val="both"/>
        <w:rPr>
          <w:rFonts w:ascii="Arial" w:hAnsi="Arial" w:cs="Arial"/>
          <w:b/>
          <w:bCs/>
          <w:color w:val="000000"/>
        </w:rPr>
      </w:pPr>
    </w:p>
    <w:p w14:paraId="1AB25BB3" w14:textId="78F756FD" w:rsidR="005E31B5" w:rsidRDefault="005E31B5" w:rsidP="005E31B5">
      <w:pPr>
        <w:tabs>
          <w:tab w:val="right" w:pos="8757"/>
        </w:tabs>
        <w:jc w:val="both"/>
        <w:rPr>
          <w:rFonts w:ascii="Arial" w:hAnsi="Arial" w:cs="Arial"/>
        </w:rPr>
      </w:pPr>
      <w:r w:rsidRPr="00CD750F">
        <w:rPr>
          <w:rFonts w:ascii="Arial" w:hAnsi="Arial" w:cs="Arial"/>
          <w:b/>
        </w:rPr>
        <w:t>REPUBLIKA SLOVENIJA, MINISTRSTVO ZA KMETIJSTVO, GOZDARSTVO IN PREHRANO, Dunajska cesta 22, 1000 Ljubljana</w:t>
      </w:r>
      <w:r w:rsidRPr="00CD750F">
        <w:rPr>
          <w:rFonts w:ascii="Arial" w:hAnsi="Arial" w:cs="Arial"/>
        </w:rPr>
        <w:t>, ki ga zastopa minist</w:t>
      </w:r>
      <w:r w:rsidR="000A7A08">
        <w:rPr>
          <w:rFonts w:ascii="Arial" w:hAnsi="Arial" w:cs="Arial"/>
        </w:rPr>
        <w:t>rica Irena Šinko</w:t>
      </w:r>
    </w:p>
    <w:p w14:paraId="4774A34A" w14:textId="77777777" w:rsidR="005E31B5" w:rsidRPr="00CD750F" w:rsidRDefault="005E31B5" w:rsidP="005E31B5">
      <w:pPr>
        <w:tabs>
          <w:tab w:val="right" w:pos="8757"/>
        </w:tabs>
        <w:jc w:val="both"/>
        <w:rPr>
          <w:rFonts w:ascii="Arial" w:hAnsi="Arial" w:cs="Arial"/>
        </w:rPr>
      </w:pPr>
    </w:p>
    <w:p w14:paraId="60A92FBD"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matična številka:              2399253000</w:t>
      </w:r>
    </w:p>
    <w:p w14:paraId="5599480A"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davčna št.:                       31162991</w:t>
      </w:r>
    </w:p>
    <w:p w14:paraId="746D946D"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SI56 0110 0630 0109 972   </w:t>
      </w:r>
    </w:p>
    <w:p w14:paraId="2AE40FE9" w14:textId="77777777" w:rsidR="005E31B5" w:rsidRPr="00CD750F" w:rsidRDefault="005E31B5" w:rsidP="005E31B5">
      <w:pPr>
        <w:jc w:val="both"/>
        <w:rPr>
          <w:rFonts w:ascii="Arial" w:hAnsi="Arial" w:cs="Arial"/>
          <w:color w:val="000000"/>
        </w:rPr>
      </w:pPr>
      <w:r w:rsidRPr="00CD750F">
        <w:rPr>
          <w:rFonts w:ascii="Arial" w:hAnsi="Arial" w:cs="Arial"/>
        </w:rPr>
        <w:t>(v nadaljevanju: naročnik)</w:t>
      </w:r>
    </w:p>
    <w:p w14:paraId="0A43304B" w14:textId="77777777" w:rsidR="005E31B5" w:rsidRPr="00CD750F" w:rsidRDefault="005E31B5" w:rsidP="005E31B5">
      <w:pPr>
        <w:jc w:val="both"/>
        <w:rPr>
          <w:rFonts w:ascii="Arial" w:hAnsi="Arial" w:cs="Arial"/>
          <w:color w:val="000000"/>
        </w:rPr>
      </w:pPr>
    </w:p>
    <w:p w14:paraId="4EA06E22" w14:textId="77777777" w:rsidR="005E31B5" w:rsidRDefault="005E31B5" w:rsidP="005E31B5">
      <w:pPr>
        <w:jc w:val="both"/>
        <w:rPr>
          <w:rFonts w:ascii="Arial" w:hAnsi="Arial" w:cs="Arial"/>
          <w:color w:val="000000"/>
        </w:rPr>
      </w:pPr>
    </w:p>
    <w:p w14:paraId="7BADF3BA" w14:textId="43D12ABC" w:rsidR="005E31B5" w:rsidRDefault="005E31B5" w:rsidP="005E31B5">
      <w:pPr>
        <w:tabs>
          <w:tab w:val="right" w:pos="8757"/>
        </w:tabs>
        <w:jc w:val="both"/>
        <w:rPr>
          <w:rFonts w:ascii="Arial" w:hAnsi="Arial" w:cs="Arial"/>
        </w:rPr>
      </w:pPr>
      <w:r w:rsidRPr="00CD750F">
        <w:rPr>
          <w:rFonts w:ascii="Arial" w:hAnsi="Arial" w:cs="Arial"/>
          <w:b/>
        </w:rPr>
        <w:t xml:space="preserve">REPUBLIKA SLOVENIJA, MINISTRSTVO ZA </w:t>
      </w:r>
      <w:r>
        <w:rPr>
          <w:rFonts w:ascii="Arial" w:hAnsi="Arial" w:cs="Arial"/>
          <w:b/>
        </w:rPr>
        <w:t>OKOLJE IN PROSTOR</w:t>
      </w:r>
      <w:r w:rsidRPr="00CD750F">
        <w:rPr>
          <w:rFonts w:ascii="Arial" w:hAnsi="Arial" w:cs="Arial"/>
          <w:b/>
        </w:rPr>
        <w:t xml:space="preserve">, Dunajska cesta </w:t>
      </w:r>
      <w:r>
        <w:rPr>
          <w:rFonts w:ascii="Arial" w:hAnsi="Arial" w:cs="Arial"/>
          <w:b/>
        </w:rPr>
        <w:t>48</w:t>
      </w:r>
      <w:r w:rsidRPr="00CD750F">
        <w:rPr>
          <w:rFonts w:ascii="Arial" w:hAnsi="Arial" w:cs="Arial"/>
          <w:b/>
        </w:rPr>
        <w:t>, 1000 Ljubljana</w:t>
      </w:r>
      <w:r w:rsidRPr="00CD750F">
        <w:rPr>
          <w:rFonts w:ascii="Arial" w:hAnsi="Arial" w:cs="Arial"/>
        </w:rPr>
        <w:t xml:space="preserve">, ki ga zastopa minister </w:t>
      </w:r>
      <w:r w:rsidR="000A7A08">
        <w:rPr>
          <w:rFonts w:ascii="Arial" w:hAnsi="Arial" w:cs="Arial"/>
        </w:rPr>
        <w:t>Uroš Brežan</w:t>
      </w:r>
    </w:p>
    <w:p w14:paraId="5B6C1D8E" w14:textId="77777777" w:rsidR="005E31B5" w:rsidRPr="00CD750F" w:rsidRDefault="005E31B5" w:rsidP="005E31B5">
      <w:pPr>
        <w:tabs>
          <w:tab w:val="right" w:pos="8757"/>
        </w:tabs>
        <w:jc w:val="both"/>
        <w:rPr>
          <w:rFonts w:ascii="Arial" w:hAnsi="Arial" w:cs="Arial"/>
        </w:rPr>
      </w:pPr>
    </w:p>
    <w:p w14:paraId="5DB6BB82"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matična številka:              </w:t>
      </w:r>
      <w:r>
        <w:rPr>
          <w:rFonts w:ascii="Arial" w:hAnsi="Arial" w:cs="Arial"/>
        </w:rPr>
        <w:t>2482789000</w:t>
      </w:r>
    </w:p>
    <w:p w14:paraId="46444BC8"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davčna št.:                       </w:t>
      </w:r>
      <w:r>
        <w:rPr>
          <w:rFonts w:ascii="Arial" w:hAnsi="Arial" w:cs="Arial"/>
        </w:rPr>
        <w:t>55058515</w:t>
      </w:r>
    </w:p>
    <w:p w14:paraId="451C2487"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w:t>
      </w:r>
      <w:r w:rsidR="00AA4CC5" w:rsidRPr="00AA4CC5">
        <w:rPr>
          <w:rFonts w:ascii="Arial" w:hAnsi="Arial" w:cs="Arial"/>
        </w:rPr>
        <w:t>SI56 01100-6300109972</w:t>
      </w:r>
      <w:r w:rsidRPr="00CD750F">
        <w:rPr>
          <w:rFonts w:ascii="Arial" w:hAnsi="Arial" w:cs="Arial"/>
        </w:rPr>
        <w:t xml:space="preserve">   </w:t>
      </w:r>
    </w:p>
    <w:p w14:paraId="63B225F5" w14:textId="77777777" w:rsidR="005E31B5" w:rsidRPr="00CD750F" w:rsidRDefault="005E31B5" w:rsidP="005E31B5">
      <w:pPr>
        <w:jc w:val="both"/>
        <w:rPr>
          <w:rFonts w:ascii="Arial" w:hAnsi="Arial" w:cs="Arial"/>
          <w:color w:val="000000"/>
        </w:rPr>
      </w:pPr>
      <w:r w:rsidRPr="00CD750F">
        <w:rPr>
          <w:rFonts w:ascii="Arial" w:hAnsi="Arial" w:cs="Arial"/>
        </w:rPr>
        <w:t xml:space="preserve">(v nadaljevanju: </w:t>
      </w:r>
      <w:r w:rsidR="00AA4CC5">
        <w:rPr>
          <w:rFonts w:ascii="Arial" w:hAnsi="Arial" w:cs="Arial"/>
        </w:rPr>
        <w:t>plačnik</w:t>
      </w:r>
      <w:r w:rsidRPr="00CD750F">
        <w:rPr>
          <w:rFonts w:ascii="Arial" w:hAnsi="Arial" w:cs="Arial"/>
        </w:rPr>
        <w:t>)</w:t>
      </w:r>
    </w:p>
    <w:p w14:paraId="44671CD1" w14:textId="77777777" w:rsidR="005E31B5" w:rsidRDefault="005E31B5" w:rsidP="005E31B5">
      <w:pPr>
        <w:jc w:val="both"/>
        <w:rPr>
          <w:rFonts w:ascii="Arial" w:hAnsi="Arial" w:cs="Arial"/>
          <w:color w:val="000000"/>
        </w:rPr>
      </w:pPr>
    </w:p>
    <w:p w14:paraId="42C95E95" w14:textId="77777777" w:rsidR="005E31B5" w:rsidRPr="00CD750F" w:rsidRDefault="005E31B5" w:rsidP="005E31B5">
      <w:pPr>
        <w:jc w:val="both"/>
        <w:rPr>
          <w:rFonts w:ascii="Arial" w:hAnsi="Arial" w:cs="Arial"/>
          <w:color w:val="000000"/>
        </w:rPr>
      </w:pPr>
    </w:p>
    <w:p w14:paraId="423E601B" w14:textId="77777777" w:rsidR="005E31B5" w:rsidRPr="00CD750F" w:rsidRDefault="005E31B5" w:rsidP="005E31B5">
      <w:pPr>
        <w:jc w:val="both"/>
        <w:rPr>
          <w:rFonts w:ascii="Arial" w:hAnsi="Arial" w:cs="Arial"/>
          <w:color w:val="000000"/>
        </w:rPr>
      </w:pPr>
      <w:r w:rsidRPr="00CD750F">
        <w:rPr>
          <w:rFonts w:ascii="Arial" w:hAnsi="Arial" w:cs="Arial"/>
          <w:color w:val="000000"/>
        </w:rPr>
        <w:t>ter</w:t>
      </w:r>
    </w:p>
    <w:p w14:paraId="6DF9CDD0" w14:textId="77777777" w:rsidR="005E31B5" w:rsidRPr="00CD750F" w:rsidRDefault="005E31B5" w:rsidP="005E31B5">
      <w:pPr>
        <w:jc w:val="both"/>
        <w:rPr>
          <w:rFonts w:ascii="Arial" w:hAnsi="Arial" w:cs="Arial"/>
          <w:color w:val="000000"/>
        </w:rPr>
      </w:pPr>
    </w:p>
    <w:p w14:paraId="235994E2" w14:textId="77777777" w:rsidR="005E31B5" w:rsidRPr="00CD750F" w:rsidRDefault="005E31B5" w:rsidP="005E31B5">
      <w:pPr>
        <w:jc w:val="both"/>
        <w:rPr>
          <w:rFonts w:ascii="Arial" w:hAnsi="Arial" w:cs="Arial"/>
          <w:color w:val="000000"/>
        </w:rPr>
      </w:pPr>
      <w:r w:rsidRPr="00CD750F">
        <w:rPr>
          <w:rFonts w:ascii="Arial" w:hAnsi="Arial" w:cs="Arial"/>
          <w:color w:val="000000"/>
        </w:rPr>
        <w:t xml:space="preserve">_________________________________________________________________________________, </w:t>
      </w:r>
    </w:p>
    <w:p w14:paraId="3EB1605E" w14:textId="77777777" w:rsidR="005E31B5" w:rsidRPr="00CD750F" w:rsidRDefault="005E31B5" w:rsidP="005E31B5">
      <w:pPr>
        <w:jc w:val="center"/>
        <w:rPr>
          <w:rFonts w:ascii="Arial" w:hAnsi="Arial" w:cs="Arial"/>
          <w:color w:val="000000"/>
        </w:rPr>
      </w:pPr>
      <w:r w:rsidRPr="00CD750F">
        <w:rPr>
          <w:rFonts w:ascii="Arial" w:hAnsi="Arial" w:cs="Arial"/>
          <w:color w:val="000000"/>
        </w:rPr>
        <w:t xml:space="preserve">(naziv in naslov </w:t>
      </w:r>
      <w:r>
        <w:rPr>
          <w:rFonts w:ascii="Arial" w:hAnsi="Arial" w:cs="Arial"/>
          <w:color w:val="000000"/>
        </w:rPr>
        <w:t>izvajalca</w:t>
      </w:r>
      <w:r w:rsidRPr="00CD750F">
        <w:rPr>
          <w:rFonts w:ascii="Arial" w:hAnsi="Arial" w:cs="Arial"/>
          <w:color w:val="000000"/>
        </w:rPr>
        <w:t>)</w:t>
      </w:r>
    </w:p>
    <w:p w14:paraId="35CACDD1" w14:textId="77777777" w:rsidR="005E31B5" w:rsidRPr="00CD750F" w:rsidRDefault="005E31B5" w:rsidP="005E31B5">
      <w:pPr>
        <w:rPr>
          <w:rFonts w:ascii="Arial" w:hAnsi="Arial" w:cs="Arial"/>
          <w:color w:val="000000"/>
        </w:rPr>
      </w:pPr>
      <w:r w:rsidRPr="00CD750F">
        <w:rPr>
          <w:rFonts w:ascii="Arial" w:hAnsi="Arial" w:cs="Arial"/>
          <w:color w:val="000000"/>
        </w:rPr>
        <w:t xml:space="preserve">ki jo zastopa _____________________________________________________________________________ </w:t>
      </w:r>
    </w:p>
    <w:p w14:paraId="40469255" w14:textId="77777777" w:rsidR="005E31B5" w:rsidRPr="00CD750F" w:rsidRDefault="005E31B5" w:rsidP="005E31B5">
      <w:pPr>
        <w:jc w:val="both"/>
        <w:rPr>
          <w:rFonts w:ascii="Arial" w:hAnsi="Arial" w:cs="Arial"/>
          <w:color w:val="000000"/>
        </w:rPr>
      </w:pPr>
      <w:r w:rsidRPr="00CD750F">
        <w:rPr>
          <w:rFonts w:ascii="Arial" w:hAnsi="Arial" w:cs="Arial"/>
          <w:color w:val="000000"/>
        </w:rPr>
        <w:t xml:space="preserve">                                 (funkcija, ime in priimek zakonitega zastopnika </w:t>
      </w:r>
      <w:r>
        <w:rPr>
          <w:rFonts w:ascii="Arial" w:hAnsi="Arial" w:cs="Arial"/>
          <w:color w:val="000000"/>
        </w:rPr>
        <w:t>izvajalca</w:t>
      </w:r>
      <w:r w:rsidRPr="00CD750F">
        <w:rPr>
          <w:rFonts w:ascii="Arial" w:hAnsi="Arial" w:cs="Arial"/>
          <w:color w:val="000000"/>
        </w:rPr>
        <w:t>)</w:t>
      </w:r>
    </w:p>
    <w:p w14:paraId="6E68A4B0" w14:textId="77777777" w:rsidR="005E31B5" w:rsidRPr="00CD750F" w:rsidRDefault="005E31B5" w:rsidP="005E31B5">
      <w:pPr>
        <w:tabs>
          <w:tab w:val="left" w:pos="1843"/>
        </w:tabs>
        <w:jc w:val="both"/>
        <w:rPr>
          <w:rFonts w:ascii="Arial" w:hAnsi="Arial" w:cs="Arial"/>
          <w:color w:val="000000"/>
        </w:rPr>
      </w:pPr>
    </w:p>
    <w:p w14:paraId="3F82DDA9" w14:textId="77777777"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matična številka:</w:t>
      </w:r>
      <w:r w:rsidRPr="00CD750F">
        <w:rPr>
          <w:rFonts w:ascii="Arial" w:hAnsi="Arial" w:cs="Arial"/>
          <w:color w:val="000000"/>
        </w:rPr>
        <w:tab/>
        <w:t>_____________________</w:t>
      </w:r>
    </w:p>
    <w:p w14:paraId="1A7E81A0" w14:textId="77777777"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 xml:space="preserve">ID za DDV: </w:t>
      </w:r>
      <w:r w:rsidRPr="00CD750F">
        <w:rPr>
          <w:rFonts w:ascii="Arial" w:hAnsi="Arial" w:cs="Arial"/>
          <w:color w:val="000000"/>
        </w:rPr>
        <w:tab/>
        <w:t xml:space="preserve">SI___________________ </w:t>
      </w:r>
    </w:p>
    <w:p w14:paraId="023F99D1" w14:textId="77777777"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transakcijski račun:</w:t>
      </w:r>
      <w:r w:rsidRPr="00CD750F">
        <w:rPr>
          <w:rFonts w:ascii="Arial" w:hAnsi="Arial" w:cs="Arial"/>
          <w:color w:val="000000"/>
        </w:rPr>
        <w:tab/>
        <w:t>SI56_________________</w:t>
      </w:r>
    </w:p>
    <w:p w14:paraId="5CFC8D5D" w14:textId="77777777" w:rsidR="005E31B5" w:rsidRPr="00CD750F" w:rsidRDefault="005E31B5" w:rsidP="005E31B5">
      <w:pPr>
        <w:jc w:val="both"/>
        <w:rPr>
          <w:rFonts w:ascii="Arial" w:hAnsi="Arial" w:cs="Arial"/>
          <w:color w:val="000000"/>
        </w:rPr>
      </w:pPr>
      <w:r w:rsidRPr="00CD750F">
        <w:rPr>
          <w:rFonts w:ascii="Arial" w:hAnsi="Arial" w:cs="Arial"/>
          <w:color w:val="000000"/>
        </w:rPr>
        <w:t>(v nadaljevanju: izvajalec)</w:t>
      </w:r>
    </w:p>
    <w:p w14:paraId="5FC80998" w14:textId="77777777" w:rsidR="005E31B5" w:rsidRPr="00CD750F" w:rsidRDefault="005E31B5" w:rsidP="005E31B5">
      <w:pPr>
        <w:tabs>
          <w:tab w:val="left" w:pos="1620"/>
        </w:tabs>
        <w:jc w:val="both"/>
        <w:rPr>
          <w:rFonts w:ascii="Arial" w:hAnsi="Arial" w:cs="Arial"/>
          <w:color w:val="000000"/>
        </w:rPr>
      </w:pPr>
    </w:p>
    <w:p w14:paraId="1824F0C6" w14:textId="77777777" w:rsidR="005E31B5" w:rsidRPr="00CD750F" w:rsidRDefault="005E31B5" w:rsidP="005E31B5">
      <w:pPr>
        <w:jc w:val="both"/>
        <w:rPr>
          <w:rFonts w:ascii="Arial" w:hAnsi="Arial" w:cs="Arial"/>
          <w:color w:val="000000"/>
        </w:rPr>
      </w:pPr>
      <w:r w:rsidRPr="00CD750F">
        <w:rPr>
          <w:rFonts w:ascii="Arial" w:hAnsi="Arial" w:cs="Arial"/>
          <w:color w:val="000000"/>
        </w:rPr>
        <w:t>sklepajo naslednjo</w:t>
      </w:r>
    </w:p>
    <w:p w14:paraId="5C35ACA0" w14:textId="77777777" w:rsidR="00912AEC" w:rsidRPr="00975300" w:rsidRDefault="00912AEC" w:rsidP="00E35687">
      <w:pPr>
        <w:spacing w:line="264" w:lineRule="auto"/>
        <w:jc w:val="center"/>
        <w:rPr>
          <w:rFonts w:ascii="Arial" w:hAnsi="Arial" w:cs="Arial"/>
          <w:color w:val="0000FF"/>
        </w:rPr>
      </w:pPr>
    </w:p>
    <w:p w14:paraId="122C6805" w14:textId="4A614DD5" w:rsidR="00912AEC"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14:paraId="4C9F3EE3" w14:textId="77777777" w:rsidR="00954D1B" w:rsidRPr="00954D1B" w:rsidRDefault="00954D1B" w:rsidP="00954D1B"/>
    <w:p w14:paraId="3CBC05CC" w14:textId="138B4E4D" w:rsidR="00912AEC" w:rsidRPr="00975300" w:rsidRDefault="00954D1B" w:rsidP="00E35687">
      <w:pPr>
        <w:pStyle w:val="Telobesedila"/>
        <w:spacing w:after="0" w:line="264" w:lineRule="auto"/>
        <w:jc w:val="center"/>
        <w:rPr>
          <w:rFonts w:ascii="Arial" w:hAnsi="Arial" w:cs="Arial"/>
          <w:sz w:val="20"/>
        </w:rPr>
      </w:pPr>
      <w:r>
        <w:rPr>
          <w:rFonts w:ascii="Arial" w:hAnsi="Arial" w:cs="Arial"/>
          <w:color w:val="000000"/>
          <w:sz w:val="20"/>
        </w:rPr>
        <w:t xml:space="preserve">                  </w:t>
      </w:r>
      <w:r>
        <w:rPr>
          <w:rFonts w:ascii="Arial" w:hAnsi="Arial" w:cs="Arial"/>
          <w:sz w:val="20"/>
        </w:rPr>
        <w:t xml:space="preserve">   </w:t>
      </w:r>
    </w:p>
    <w:p w14:paraId="143745A5" w14:textId="77777777"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14:paraId="277778F3" w14:textId="77777777" w:rsidR="00912AEC" w:rsidRPr="00975300" w:rsidRDefault="00912AEC" w:rsidP="00E35687">
      <w:pPr>
        <w:spacing w:line="264" w:lineRule="auto"/>
        <w:jc w:val="both"/>
        <w:rPr>
          <w:rFonts w:ascii="Arial" w:hAnsi="Arial" w:cs="Arial"/>
          <w:color w:val="000000"/>
        </w:rPr>
      </w:pPr>
    </w:p>
    <w:p w14:paraId="2D67C9FC" w14:textId="77777777" w:rsidR="00E35687" w:rsidRDefault="00E35687" w:rsidP="00954D1B">
      <w:pPr>
        <w:widowControl w:val="0"/>
        <w:spacing w:line="264" w:lineRule="auto"/>
        <w:ind w:left="4125"/>
        <w:rPr>
          <w:rFonts w:ascii="Arial" w:hAnsi="Arial" w:cs="Arial"/>
        </w:rPr>
      </w:pPr>
      <w:r w:rsidRPr="00975300">
        <w:rPr>
          <w:rFonts w:ascii="Arial" w:hAnsi="Arial" w:cs="Arial"/>
        </w:rPr>
        <w:t>1.  člen</w:t>
      </w:r>
    </w:p>
    <w:p w14:paraId="01BC9BDF" w14:textId="77777777" w:rsidR="00954D1B" w:rsidRPr="000A7A08" w:rsidRDefault="00954D1B">
      <w:pPr>
        <w:widowControl w:val="0"/>
        <w:spacing w:line="264" w:lineRule="auto"/>
        <w:ind w:left="4125"/>
        <w:rPr>
          <w:rFonts w:ascii="Arial" w:hAnsi="Arial" w:cs="Arial"/>
        </w:rPr>
      </w:pPr>
    </w:p>
    <w:p w14:paraId="3BB46CE3" w14:textId="76405192" w:rsidR="00453FDF" w:rsidRPr="000A7A08" w:rsidRDefault="00453FDF">
      <w:pPr>
        <w:jc w:val="both"/>
        <w:rPr>
          <w:rFonts w:ascii="Arial" w:hAnsi="Arial" w:cs="Arial"/>
        </w:rPr>
      </w:pPr>
      <w:r w:rsidRPr="000A7A08">
        <w:rPr>
          <w:rFonts w:ascii="Arial" w:hAnsi="Arial" w:cs="Arial"/>
        </w:rPr>
        <w:t>Pogodba se sklepa na podlagi izvedenega odprtega postopka oddaje javnega naročila</w:t>
      </w:r>
      <w:r w:rsidRPr="000A7A08">
        <w:rPr>
          <w:rFonts w:ascii="Arial" w:hAnsi="Arial" w:cs="Arial"/>
          <w:i/>
        </w:rPr>
        <w:t xml:space="preserve"> </w:t>
      </w:r>
      <w:r w:rsidRPr="000A7A08">
        <w:rPr>
          <w:rFonts w:ascii="Arial" w:hAnsi="Arial" w:cs="Arial"/>
        </w:rPr>
        <w:t xml:space="preserve"> v skladu s </w:t>
      </w:r>
      <w:r w:rsidRPr="000A7A08">
        <w:rPr>
          <w:rFonts w:ascii="Arial" w:hAnsi="Arial" w:cs="Arial"/>
          <w:color w:val="000000"/>
        </w:rPr>
        <w:t>40. členom</w:t>
      </w:r>
      <w:r w:rsidRPr="000A7A08">
        <w:rPr>
          <w:rFonts w:ascii="Arial" w:hAnsi="Arial" w:cs="Arial"/>
        </w:rPr>
        <w:t xml:space="preserve"> Zakona o javnem naročanju (</w:t>
      </w:r>
      <w:r w:rsidR="000A7A08" w:rsidRPr="000A7A08">
        <w:rPr>
          <w:rFonts w:ascii="Arial" w:hAnsi="Arial" w:cs="Arial"/>
          <w:color w:val="000000"/>
          <w:lang w:eastAsia="sl-SI"/>
        </w:rPr>
        <w:t xml:space="preserve">Uradni list RS, Ul. RS, št. 91/15, 14/18, 121/21, 10/22, 74/22 – </w:t>
      </w:r>
      <w:proofErr w:type="spellStart"/>
      <w:r w:rsidR="000A7A08" w:rsidRPr="000A7A08">
        <w:rPr>
          <w:rFonts w:ascii="Arial" w:hAnsi="Arial" w:cs="Arial"/>
          <w:color w:val="000000"/>
          <w:lang w:eastAsia="sl-SI"/>
        </w:rPr>
        <w:t>odl</w:t>
      </w:r>
      <w:proofErr w:type="spellEnd"/>
      <w:r w:rsidR="000A7A08" w:rsidRPr="000A7A08">
        <w:rPr>
          <w:rFonts w:ascii="Arial" w:hAnsi="Arial" w:cs="Arial"/>
          <w:color w:val="000000"/>
          <w:lang w:eastAsia="sl-SI"/>
        </w:rPr>
        <w:t>. US in 100/22 – ZNUZSZS; v nadaljevanju ZJN-3</w:t>
      </w:r>
      <w:r w:rsidRPr="000A7A08">
        <w:rPr>
          <w:rFonts w:ascii="Arial" w:hAnsi="Arial" w:cs="Arial"/>
        </w:rPr>
        <w:t>) za</w:t>
      </w:r>
      <w:r w:rsidR="00F13EC6" w:rsidRPr="000A7A08">
        <w:rPr>
          <w:rFonts w:ascii="Arial" w:hAnsi="Arial" w:cs="Arial"/>
          <w:b/>
          <w:bCs/>
          <w:lang w:eastAsia="sl-SI"/>
        </w:rPr>
        <w:t xml:space="preserve">  »</w:t>
      </w:r>
      <w:r w:rsidR="000A7A08" w:rsidRPr="00B27546">
        <w:rPr>
          <w:rFonts w:ascii="Arial" w:hAnsi="Arial" w:cs="Arial"/>
          <w:b/>
          <w:color w:val="000000"/>
          <w:lang w:eastAsia="sl-SI"/>
        </w:rPr>
        <w:t>Promocij</w:t>
      </w:r>
      <w:r w:rsidR="000A7A08">
        <w:rPr>
          <w:rFonts w:ascii="Arial" w:hAnsi="Arial" w:cs="Arial"/>
          <w:b/>
          <w:color w:val="000000"/>
          <w:lang w:eastAsia="sl-SI"/>
        </w:rPr>
        <w:t>o</w:t>
      </w:r>
      <w:r w:rsidR="000A7A08" w:rsidRPr="00B27546">
        <w:rPr>
          <w:rFonts w:ascii="Arial" w:hAnsi="Arial" w:cs="Arial"/>
          <w:b/>
          <w:color w:val="000000"/>
          <w:lang w:eastAsia="sl-SI"/>
        </w:rPr>
        <w:t xml:space="preserve"> in svetovanje za podnebne, </w:t>
      </w:r>
      <w:proofErr w:type="spellStart"/>
      <w:r w:rsidR="000A7A08" w:rsidRPr="00B27546">
        <w:rPr>
          <w:rFonts w:ascii="Arial" w:hAnsi="Arial" w:cs="Arial"/>
          <w:b/>
          <w:color w:val="000000"/>
          <w:lang w:eastAsia="sl-SI"/>
        </w:rPr>
        <w:t>okoljske</w:t>
      </w:r>
      <w:proofErr w:type="spellEnd"/>
      <w:r w:rsidR="000A7A08" w:rsidRPr="00B27546">
        <w:rPr>
          <w:rFonts w:ascii="Arial" w:hAnsi="Arial" w:cs="Arial"/>
          <w:b/>
          <w:color w:val="000000"/>
          <w:lang w:eastAsia="sl-SI"/>
        </w:rPr>
        <w:t xml:space="preserve"> in naravovarstvene intervencije v SN 2023</w:t>
      </w:r>
      <w:r w:rsidR="000A7A08" w:rsidRPr="00B27546">
        <w:rPr>
          <w:rFonts w:ascii="Arial" w:eastAsia="Calibri" w:hAnsi="Arial" w:cs="Arial"/>
          <w:b/>
        </w:rPr>
        <w:t>–</w:t>
      </w:r>
      <w:r w:rsidR="000A7A08" w:rsidRPr="00B27546">
        <w:rPr>
          <w:rFonts w:ascii="Arial" w:hAnsi="Arial" w:cs="Arial"/>
          <w:b/>
          <w:color w:val="000000"/>
          <w:lang w:eastAsia="sl-SI"/>
        </w:rPr>
        <w:t>2027</w:t>
      </w:r>
      <w:r w:rsidRPr="000A7A08">
        <w:rPr>
          <w:rFonts w:ascii="Arial" w:hAnsi="Arial" w:cs="Arial"/>
        </w:rPr>
        <w:t xml:space="preserve">«, ki je bil objavljen na Portalu javnih naročil dne ________, pod oznako __________ in v </w:t>
      </w:r>
      <w:r w:rsidRPr="000A7A08">
        <w:rPr>
          <w:rFonts w:ascii="Arial" w:hAnsi="Arial" w:cs="Arial"/>
          <w:bCs/>
        </w:rPr>
        <w:t xml:space="preserve"> Dodatku k Uradnemu listu EU</w:t>
      </w:r>
      <w:r w:rsidRPr="000A7A08">
        <w:rPr>
          <w:rFonts w:ascii="Arial" w:hAnsi="Arial" w:cs="Arial"/>
        </w:rPr>
        <w:t xml:space="preserve"> z dne __________, pod oznako ________</w:t>
      </w:r>
      <w:r w:rsidRPr="000A7A08">
        <w:rPr>
          <w:rFonts w:ascii="Arial" w:hAnsi="Arial" w:cs="Arial"/>
          <w:i/>
        </w:rPr>
        <w:t xml:space="preserve"> </w:t>
      </w:r>
      <w:r w:rsidRPr="000A7A08">
        <w:rPr>
          <w:rFonts w:ascii="Arial" w:hAnsi="Arial" w:cs="Arial"/>
        </w:rPr>
        <w:t>ter na podlagi Odločitve o oddaji javnega naročila, št. 430-</w:t>
      </w:r>
      <w:r w:rsidR="000A7A08">
        <w:rPr>
          <w:rFonts w:ascii="Arial" w:hAnsi="Arial" w:cs="Arial"/>
        </w:rPr>
        <w:t>178</w:t>
      </w:r>
      <w:r w:rsidRPr="000A7A08">
        <w:rPr>
          <w:rFonts w:ascii="Arial" w:hAnsi="Arial" w:cs="Arial"/>
        </w:rPr>
        <w:t>/20</w:t>
      </w:r>
      <w:r w:rsidR="00853532" w:rsidRPr="000A7A08">
        <w:rPr>
          <w:rFonts w:ascii="Arial" w:hAnsi="Arial" w:cs="Arial"/>
        </w:rPr>
        <w:t>2</w:t>
      </w:r>
      <w:r w:rsidR="00954D1B" w:rsidRPr="000A7A08">
        <w:rPr>
          <w:rFonts w:ascii="Arial" w:hAnsi="Arial" w:cs="Arial"/>
        </w:rPr>
        <w:t>2</w:t>
      </w:r>
      <w:r w:rsidRPr="000A7A08">
        <w:rPr>
          <w:rFonts w:ascii="Arial" w:hAnsi="Arial" w:cs="Arial"/>
        </w:rPr>
        <w:t>/, z dne _________.</w:t>
      </w:r>
    </w:p>
    <w:p w14:paraId="13C2271F" w14:textId="77777777" w:rsidR="00E72F40" w:rsidRDefault="00E72F40" w:rsidP="00954D1B">
      <w:pPr>
        <w:jc w:val="both"/>
        <w:rPr>
          <w:rFonts w:ascii="Arial" w:hAnsi="Arial" w:cs="Arial"/>
        </w:rPr>
      </w:pPr>
    </w:p>
    <w:p w14:paraId="6AC278A3" w14:textId="078FA620" w:rsidR="000A7A08" w:rsidRPr="00A17EEB" w:rsidRDefault="000A7A08" w:rsidP="000A7A08">
      <w:pPr>
        <w:widowControl w:val="0"/>
        <w:jc w:val="both"/>
        <w:rPr>
          <w:rFonts w:ascii="Arial" w:hAnsi="Arial" w:cs="Arial"/>
        </w:rPr>
      </w:pPr>
      <w:r w:rsidRPr="000A7A08">
        <w:rPr>
          <w:rFonts w:ascii="Arial" w:hAnsi="Arial" w:cs="Arial"/>
          <w:color w:val="000000"/>
          <w:lang w:eastAsia="sl-SI"/>
        </w:rPr>
        <w:t xml:space="preserve"> </w:t>
      </w:r>
      <w:r w:rsidRPr="00A17EEB">
        <w:rPr>
          <w:rFonts w:ascii="Arial" w:hAnsi="Arial" w:cs="Arial"/>
          <w:color w:val="000000"/>
          <w:lang w:eastAsia="sl-SI"/>
        </w:rPr>
        <w:t>Pogodba se  nanaša na sporazum št. 2550-21-311</w:t>
      </w:r>
      <w:r>
        <w:rPr>
          <w:rFonts w:ascii="Arial" w:hAnsi="Arial" w:cs="Arial"/>
          <w:color w:val="000000"/>
          <w:lang w:eastAsia="sl-SI"/>
        </w:rPr>
        <w:t>055</w:t>
      </w:r>
      <w:r w:rsidRPr="00A17EEB">
        <w:rPr>
          <w:rFonts w:ascii="Arial" w:hAnsi="Arial" w:cs="Arial"/>
          <w:color w:val="000000"/>
          <w:lang w:eastAsia="sl-SI"/>
        </w:rPr>
        <w:t xml:space="preserve"> sklenjen </w:t>
      </w:r>
      <w:r w:rsidRPr="00A17EEB">
        <w:rPr>
          <w:rFonts w:ascii="Arial" w:hAnsi="Arial" w:cs="Arial"/>
          <w:bCs/>
          <w:noProof/>
        </w:rPr>
        <w:t>med MOP in MKGP  v katerem je oprede</w:t>
      </w:r>
      <w:r>
        <w:rPr>
          <w:rFonts w:ascii="Arial" w:hAnsi="Arial" w:cs="Arial"/>
          <w:bCs/>
          <w:noProof/>
        </w:rPr>
        <w:t>l</w:t>
      </w:r>
      <w:r w:rsidRPr="00A17EEB">
        <w:rPr>
          <w:rFonts w:ascii="Arial" w:hAnsi="Arial" w:cs="Arial"/>
          <w:bCs/>
          <w:noProof/>
        </w:rPr>
        <w:t>jen način izvedbe javnega naročila</w:t>
      </w:r>
      <w:r>
        <w:rPr>
          <w:rFonts w:cs="Arial"/>
          <w:bCs/>
          <w:noProof/>
        </w:rPr>
        <w:t>.</w:t>
      </w:r>
    </w:p>
    <w:p w14:paraId="7953FDB7" w14:textId="77777777" w:rsidR="007A7625" w:rsidRDefault="007A7625" w:rsidP="00954D1B">
      <w:pPr>
        <w:jc w:val="both"/>
        <w:rPr>
          <w:rFonts w:ascii="Arial" w:hAnsi="Arial" w:cs="Arial"/>
        </w:rPr>
      </w:pPr>
    </w:p>
    <w:p w14:paraId="5497B1ED" w14:textId="54CE2D2D" w:rsidR="00B27546" w:rsidRDefault="00F13EC6" w:rsidP="000A1C65">
      <w:pPr>
        <w:jc w:val="both"/>
        <w:rPr>
          <w:rFonts w:ascii="Arial" w:hAnsi="Arial" w:cs="Arial"/>
        </w:rPr>
      </w:pPr>
      <w:r w:rsidRPr="000A1C65">
        <w:rPr>
          <w:rFonts w:ascii="Arial" w:hAnsi="Arial" w:cs="Arial"/>
        </w:rPr>
        <w:t xml:space="preserve">Plačnik </w:t>
      </w:r>
      <w:r w:rsidR="00C37CB2" w:rsidRPr="000A1C65">
        <w:rPr>
          <w:rFonts w:ascii="Arial" w:hAnsi="Arial" w:cs="Arial"/>
        </w:rPr>
        <w:t xml:space="preserve"> </w:t>
      </w:r>
      <w:r w:rsidRPr="000A1C65">
        <w:rPr>
          <w:rFonts w:ascii="Arial" w:hAnsi="Arial" w:cs="Arial"/>
        </w:rPr>
        <w:t xml:space="preserve">ima sredstva za izvedbo javnega naročila </w:t>
      </w:r>
      <w:r w:rsidR="00B27546" w:rsidRPr="000A1C65">
        <w:rPr>
          <w:rFonts w:ascii="Arial" w:hAnsi="Arial" w:cs="Arial"/>
        </w:rPr>
        <w:t>planirana v proračunu RS za leto 2023</w:t>
      </w:r>
      <w:r w:rsidR="00B27546">
        <w:rPr>
          <w:rFonts w:ascii="Arial" w:hAnsi="Arial" w:cs="Arial"/>
        </w:rPr>
        <w:t xml:space="preserve"> </w:t>
      </w:r>
      <w:r w:rsidR="00B27546" w:rsidRPr="000A1C65">
        <w:rPr>
          <w:rFonts w:ascii="Arial" w:hAnsi="Arial" w:cs="Arial"/>
        </w:rPr>
        <w:t xml:space="preserve">na proračunski postavki </w:t>
      </w:r>
      <w:r w:rsidR="00B27546" w:rsidRPr="000A1C65">
        <w:rPr>
          <w:rFonts w:ascii="Arial" w:eastAsia="Calibri" w:hAnsi="Arial" w:cs="Arial"/>
        </w:rPr>
        <w:t>559 – Sklad za podnebne spremembe,</w:t>
      </w:r>
      <w:r w:rsidR="00B27546" w:rsidRPr="000A1C65">
        <w:rPr>
          <w:rFonts w:ascii="Arial" w:hAnsi="Arial" w:cs="Arial"/>
        </w:rPr>
        <w:t xml:space="preserve"> </w:t>
      </w:r>
      <w:r w:rsidR="00B27546" w:rsidRPr="000A1C65">
        <w:rPr>
          <w:rFonts w:ascii="Arial" w:eastAsia="Calibri" w:hAnsi="Arial" w:cs="Arial"/>
        </w:rPr>
        <w:t>NRP št. 2330-22-0009 – Izvedba ukrepov za ohranjanje biotske raznovrstnosti</w:t>
      </w:r>
      <w:r w:rsidR="00B27546">
        <w:rPr>
          <w:rFonts w:eastAsia="Calibri" w:cs="Arial"/>
        </w:rPr>
        <w:t>.</w:t>
      </w:r>
    </w:p>
    <w:p w14:paraId="3D94FD85" w14:textId="77777777" w:rsidR="00B27546" w:rsidRDefault="00B27546" w:rsidP="007A7625">
      <w:pPr>
        <w:jc w:val="both"/>
        <w:rPr>
          <w:rFonts w:ascii="Arial" w:hAnsi="Arial" w:cs="Arial"/>
        </w:rPr>
      </w:pPr>
    </w:p>
    <w:p w14:paraId="67AA5F34" w14:textId="17E2178F" w:rsidR="00B27546" w:rsidRPr="007A3CCD" w:rsidRDefault="00B27546" w:rsidP="00B27546">
      <w:pPr>
        <w:widowControl w:val="0"/>
        <w:overflowPunct/>
        <w:autoSpaceDE/>
        <w:autoSpaceDN/>
        <w:adjustRightInd/>
        <w:jc w:val="both"/>
        <w:textAlignment w:val="auto"/>
        <w:rPr>
          <w:rFonts w:ascii="Arial" w:hAnsi="Arial" w:cs="Arial"/>
          <w:bCs/>
          <w:color w:val="626060"/>
          <w:lang w:eastAsia="sl-SI"/>
        </w:rPr>
      </w:pPr>
      <w:r>
        <w:rPr>
          <w:rFonts w:ascii="Arial" w:hAnsi="Arial" w:cs="Arial"/>
        </w:rPr>
        <w:t xml:space="preserve">Sredstva so zagotovljena na podlagi Odloka o Programu porabe sredstev Sklada za podnebne spremembe za leti 2022 in 2023 </w:t>
      </w:r>
      <w:r w:rsidRPr="007A3CCD">
        <w:rPr>
          <w:rFonts w:ascii="Arial" w:hAnsi="Arial" w:cs="Arial"/>
        </w:rPr>
        <w:t>(</w:t>
      </w:r>
      <w:r w:rsidRPr="007A3CCD">
        <w:rPr>
          <w:rFonts w:ascii="Arial" w:hAnsi="Arial" w:cs="Arial"/>
          <w:bCs/>
          <w:lang w:eastAsia="sl-SI"/>
        </w:rPr>
        <w:t>Uradni list RS, št. </w:t>
      </w:r>
      <w:hyperlink r:id="rId7" w:tgtFrame="_blank" w:tooltip="Odlok o Programu porabe sredstev Sklada za podnebne spremembe za leti 2022 in 2023" w:history="1">
        <w:r w:rsidRPr="007A3CCD">
          <w:rPr>
            <w:rFonts w:ascii="Arial" w:hAnsi="Arial" w:cs="Arial"/>
            <w:bCs/>
            <w:lang w:eastAsia="sl-SI"/>
          </w:rPr>
          <w:t>49/22</w:t>
        </w:r>
      </w:hyperlink>
      <w:r w:rsidR="000F037D">
        <w:rPr>
          <w:rFonts w:ascii="Arial" w:hAnsi="Arial" w:cs="Arial"/>
          <w:bCs/>
          <w:lang w:eastAsia="sl-SI"/>
        </w:rPr>
        <w:t xml:space="preserve"> in 138/22</w:t>
      </w:r>
      <w:bookmarkStart w:id="0" w:name="_GoBack"/>
      <w:bookmarkEnd w:id="0"/>
      <w:r w:rsidRPr="007A3CCD">
        <w:rPr>
          <w:rFonts w:ascii="Arial" w:hAnsi="Arial" w:cs="Arial"/>
          <w:bCs/>
          <w:lang w:eastAsia="sl-SI"/>
        </w:rPr>
        <w:t>).</w:t>
      </w:r>
    </w:p>
    <w:p w14:paraId="0E134C5F" w14:textId="77777777" w:rsidR="00B27546" w:rsidRDefault="00B27546" w:rsidP="00B27546">
      <w:pPr>
        <w:widowControl w:val="0"/>
        <w:jc w:val="both"/>
        <w:rPr>
          <w:rFonts w:ascii="Arial" w:hAnsi="Arial" w:cs="Arial"/>
          <w:color w:val="000000"/>
          <w:lang w:eastAsia="sl-SI"/>
        </w:rPr>
      </w:pPr>
      <w:r>
        <w:rPr>
          <w:rFonts w:ascii="Arial" w:hAnsi="Arial" w:cs="Arial"/>
        </w:rPr>
        <w:lastRenderedPageBreak/>
        <w:t xml:space="preserve"> </w:t>
      </w:r>
    </w:p>
    <w:p w14:paraId="1565A35E" w14:textId="27A26C79" w:rsidR="00B27546" w:rsidRDefault="00B27546" w:rsidP="000A1C65">
      <w:pPr>
        <w:rPr>
          <w:rFonts w:ascii="Arial" w:hAnsi="Arial" w:cs="Arial"/>
          <w:color w:val="000000"/>
          <w:lang w:eastAsia="sl-SI"/>
        </w:rPr>
      </w:pPr>
      <w:r>
        <w:rPr>
          <w:rFonts w:ascii="Arial" w:hAnsi="Arial" w:cs="Arial"/>
          <w:color w:val="000000"/>
          <w:lang w:eastAsia="sl-SI"/>
        </w:rPr>
        <w:t xml:space="preserve">Pogodbene stranke se dogovorijo, da se v primeru, če se v sprejetem finančnem načrtu plačnika na proračunski postavki </w:t>
      </w:r>
      <w:r>
        <w:rPr>
          <w:rFonts w:ascii="Arial" w:hAnsi="Arial" w:cs="Arial"/>
        </w:rPr>
        <w:t xml:space="preserve"> 559 Sklad za podnebne spremembe, </w:t>
      </w:r>
      <w:r w:rsidRPr="005A5A67">
        <w:rPr>
          <w:rFonts w:ascii="Arial" w:eastAsia="Calibri" w:hAnsi="Arial" w:cs="Arial"/>
        </w:rPr>
        <w:t>NRP št. 2330-22-0009 – Izvedba ukrepov za ohranjanje biotske raznovrstnosti</w:t>
      </w:r>
      <w:r>
        <w:rPr>
          <w:rFonts w:ascii="Arial" w:eastAsia="Calibri" w:hAnsi="Arial" w:cs="Arial"/>
        </w:rPr>
        <w:t xml:space="preserve"> </w:t>
      </w:r>
      <w:r>
        <w:rPr>
          <w:rFonts w:ascii="Arial" w:hAnsi="Arial" w:cs="Arial"/>
        </w:rPr>
        <w:t xml:space="preserve"> </w:t>
      </w:r>
      <w:r>
        <w:rPr>
          <w:rFonts w:ascii="Arial" w:hAnsi="Arial" w:cs="Arial"/>
          <w:color w:val="000000"/>
          <w:lang w:eastAsia="sl-SI"/>
        </w:rPr>
        <w:t xml:space="preserve">obseg sredstev za posamezno leto zmanjša, izvajanje pogodbenih obveznosti v tem letu zmanjša ali odloži.  </w:t>
      </w:r>
    </w:p>
    <w:p w14:paraId="7739123B" w14:textId="77777777" w:rsidR="00B27546" w:rsidRPr="00F13EC6" w:rsidRDefault="00B27546" w:rsidP="00B27546">
      <w:pPr>
        <w:widowControl w:val="0"/>
        <w:jc w:val="both"/>
        <w:rPr>
          <w:rFonts w:ascii="Arial" w:hAnsi="Arial" w:cs="Arial"/>
          <w:color w:val="000000"/>
          <w:lang w:eastAsia="sl-SI"/>
        </w:rPr>
      </w:pPr>
    </w:p>
    <w:p w14:paraId="637D4D67" w14:textId="77777777" w:rsidR="00B27546" w:rsidRPr="008E142E" w:rsidRDefault="00B27546" w:rsidP="00B27546">
      <w:pPr>
        <w:widowControl w:val="0"/>
        <w:overflowPunct/>
        <w:jc w:val="both"/>
        <w:textAlignment w:val="auto"/>
        <w:rPr>
          <w:rFonts w:ascii="Arial" w:hAnsi="Arial" w:cs="Arial"/>
          <w:iCs/>
          <w:color w:val="000000"/>
          <w:lang w:eastAsia="sl-SI"/>
        </w:rPr>
      </w:pPr>
      <w:r w:rsidRPr="008E142E">
        <w:rPr>
          <w:rFonts w:ascii="Arial" w:hAnsi="Arial" w:cs="Arial"/>
          <w:iCs/>
          <w:color w:val="00000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6C1580D1" w14:textId="13264329" w:rsidR="00F13EC6" w:rsidRDefault="00F13EC6" w:rsidP="00E35687">
      <w:pPr>
        <w:pStyle w:val="Telobesedila"/>
        <w:spacing w:after="0" w:line="264" w:lineRule="auto"/>
        <w:jc w:val="center"/>
        <w:rPr>
          <w:rFonts w:ascii="Arial" w:hAnsi="Arial" w:cs="Arial"/>
          <w:sz w:val="20"/>
        </w:rPr>
      </w:pPr>
    </w:p>
    <w:p w14:paraId="3DEB410E" w14:textId="77777777" w:rsidR="00B27546" w:rsidRDefault="00B27546" w:rsidP="00E35687">
      <w:pPr>
        <w:pStyle w:val="Telobesedila"/>
        <w:spacing w:after="0" w:line="264" w:lineRule="auto"/>
        <w:jc w:val="center"/>
        <w:rPr>
          <w:rFonts w:ascii="Arial" w:hAnsi="Arial" w:cs="Arial"/>
          <w:sz w:val="20"/>
        </w:rPr>
      </w:pPr>
    </w:p>
    <w:p w14:paraId="0FFBCC36" w14:textId="77777777"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14:paraId="49D5F7E0" w14:textId="77777777" w:rsidR="00E35687" w:rsidRPr="00975300" w:rsidRDefault="00E35687" w:rsidP="00E35687">
      <w:pPr>
        <w:widowControl w:val="0"/>
        <w:spacing w:line="264" w:lineRule="auto"/>
        <w:rPr>
          <w:rFonts w:ascii="Arial" w:hAnsi="Arial" w:cs="Arial"/>
        </w:rPr>
      </w:pPr>
    </w:p>
    <w:p w14:paraId="3093386C" w14:textId="1962A47F" w:rsidR="00912AEC"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14:paraId="784D5814" w14:textId="77777777" w:rsidR="00B27546" w:rsidRPr="00975300" w:rsidRDefault="00B27546" w:rsidP="00E35687">
      <w:pPr>
        <w:widowControl w:val="0"/>
        <w:spacing w:line="264" w:lineRule="auto"/>
        <w:ind w:left="360"/>
        <w:rPr>
          <w:rFonts w:ascii="Arial" w:hAnsi="Arial" w:cs="Arial"/>
        </w:rPr>
      </w:pPr>
    </w:p>
    <w:p w14:paraId="60776F57" w14:textId="0EC1A74B" w:rsidR="00B27546" w:rsidRPr="000A1C65" w:rsidRDefault="00B27546" w:rsidP="00B27546">
      <w:pPr>
        <w:jc w:val="both"/>
        <w:rPr>
          <w:rFonts w:ascii="Arial" w:hAnsi="Arial" w:cs="Arial"/>
          <w:color w:val="000000"/>
        </w:rPr>
      </w:pPr>
      <w:r w:rsidRPr="000A1C65">
        <w:rPr>
          <w:rFonts w:ascii="Arial" w:eastAsia="Calibri" w:hAnsi="Arial" w:cs="Arial"/>
          <w:bCs/>
        </w:rPr>
        <w:t xml:space="preserve">Predmet </w:t>
      </w:r>
      <w:r>
        <w:rPr>
          <w:rFonts w:ascii="Arial" w:eastAsia="Calibri" w:hAnsi="Arial" w:cs="Arial"/>
          <w:bCs/>
        </w:rPr>
        <w:t xml:space="preserve">pogodbe je </w:t>
      </w:r>
      <w:r w:rsidRPr="000A1C65">
        <w:rPr>
          <w:rFonts w:ascii="Arial" w:hAnsi="Arial" w:cs="Arial"/>
          <w:b/>
          <w:color w:val="000000"/>
          <w:lang w:eastAsia="sl-SI"/>
        </w:rPr>
        <w:t xml:space="preserve">Promocija in svetovanje za podnebne, </w:t>
      </w:r>
      <w:proofErr w:type="spellStart"/>
      <w:r w:rsidRPr="000A1C65">
        <w:rPr>
          <w:rFonts w:ascii="Arial" w:hAnsi="Arial" w:cs="Arial"/>
          <w:b/>
          <w:color w:val="000000"/>
          <w:lang w:eastAsia="sl-SI"/>
        </w:rPr>
        <w:t>okoljske</w:t>
      </w:r>
      <w:proofErr w:type="spellEnd"/>
      <w:r w:rsidRPr="000A1C65">
        <w:rPr>
          <w:rFonts w:ascii="Arial" w:hAnsi="Arial" w:cs="Arial"/>
          <w:b/>
          <w:color w:val="000000"/>
          <w:lang w:eastAsia="sl-SI"/>
        </w:rPr>
        <w:t xml:space="preserve"> in naravovarstvene intervencije v SN 2023</w:t>
      </w:r>
      <w:r w:rsidRPr="000A1C65">
        <w:rPr>
          <w:rFonts w:ascii="Arial" w:eastAsia="Calibri" w:hAnsi="Arial" w:cs="Arial"/>
          <w:b/>
        </w:rPr>
        <w:t>–</w:t>
      </w:r>
      <w:r w:rsidRPr="000A1C65">
        <w:rPr>
          <w:rFonts w:ascii="Arial" w:hAnsi="Arial" w:cs="Arial"/>
          <w:b/>
          <w:color w:val="000000"/>
          <w:lang w:eastAsia="sl-SI"/>
        </w:rPr>
        <w:t xml:space="preserve">2027 </w:t>
      </w:r>
      <w:r w:rsidRPr="000A1C65">
        <w:rPr>
          <w:rFonts w:ascii="Arial" w:hAnsi="Arial" w:cs="Arial"/>
          <w:bCs/>
          <w:color w:val="000000"/>
          <w:lang w:eastAsia="sl-SI"/>
        </w:rPr>
        <w:t xml:space="preserve">v skladu s prilogo 1: </w:t>
      </w:r>
      <w:r w:rsidRPr="000A1C65">
        <w:rPr>
          <w:rFonts w:ascii="Arial" w:hAnsi="Arial" w:cs="Arial"/>
          <w:color w:val="000000"/>
        </w:rPr>
        <w:t>Projektna naloga.</w:t>
      </w:r>
    </w:p>
    <w:p w14:paraId="60F74414" w14:textId="77777777" w:rsidR="00B27546" w:rsidRPr="000A1C65" w:rsidRDefault="00B27546" w:rsidP="00B27546">
      <w:pPr>
        <w:jc w:val="both"/>
        <w:rPr>
          <w:rFonts w:ascii="Arial" w:hAnsi="Arial" w:cs="Arial"/>
          <w:color w:val="000000"/>
        </w:rPr>
      </w:pPr>
    </w:p>
    <w:p w14:paraId="08FBAD8D" w14:textId="107E6396" w:rsidR="00B27546" w:rsidRPr="000A1C65" w:rsidRDefault="00B27546" w:rsidP="00B27546">
      <w:pPr>
        <w:tabs>
          <w:tab w:val="left" w:pos="960"/>
        </w:tabs>
        <w:jc w:val="both"/>
        <w:rPr>
          <w:rFonts w:ascii="Arial" w:eastAsia="Calibri" w:hAnsi="Arial" w:cs="Arial"/>
        </w:rPr>
      </w:pPr>
      <w:r w:rsidRPr="000A1C65">
        <w:rPr>
          <w:rFonts w:ascii="Arial" w:hAnsi="Arial" w:cs="Arial"/>
          <w:color w:val="000000"/>
        </w:rPr>
        <w:t xml:space="preserve">Predmet </w:t>
      </w:r>
      <w:r>
        <w:rPr>
          <w:rFonts w:ascii="Arial" w:hAnsi="Arial" w:cs="Arial"/>
          <w:color w:val="000000"/>
        </w:rPr>
        <w:t>pogodbe</w:t>
      </w:r>
      <w:r w:rsidRPr="000A1C65">
        <w:rPr>
          <w:rFonts w:ascii="Arial" w:hAnsi="Arial" w:cs="Arial"/>
          <w:color w:val="000000"/>
        </w:rPr>
        <w:t xml:space="preserve"> obsega </w:t>
      </w:r>
      <w:r w:rsidRPr="000A1C65">
        <w:rPr>
          <w:rFonts w:ascii="Arial" w:eastAsia="Calibri" w:hAnsi="Arial" w:cs="Arial"/>
        </w:rPr>
        <w:t>tri ključna področja, ki lahko bistveno prispevajo k doseganju zastavljenih varstvenih ciljev, in sicer:</w:t>
      </w:r>
    </w:p>
    <w:p w14:paraId="6DC160BA" w14:textId="64B29D41" w:rsidR="00B27546" w:rsidRPr="000A1C65" w:rsidRDefault="00B27546" w:rsidP="000A1C65">
      <w:pPr>
        <w:pStyle w:val="Odstavekseznama"/>
        <w:numPr>
          <w:ilvl w:val="0"/>
          <w:numId w:val="22"/>
        </w:numPr>
        <w:tabs>
          <w:tab w:val="left" w:pos="960"/>
        </w:tabs>
        <w:overflowPunct/>
        <w:autoSpaceDE/>
        <w:autoSpaceDN/>
        <w:adjustRightInd/>
        <w:spacing w:before="120"/>
        <w:contextualSpacing/>
        <w:jc w:val="both"/>
        <w:textAlignment w:val="auto"/>
        <w:rPr>
          <w:rFonts w:ascii="Arial" w:hAnsi="Arial" w:cs="Arial"/>
        </w:rPr>
      </w:pPr>
      <w:r w:rsidRPr="000A1C65">
        <w:rPr>
          <w:rFonts w:ascii="Arial" w:hAnsi="Arial" w:cs="Arial"/>
        </w:rPr>
        <w:t>usposabljanje in ozaveščanje kmetijskih svetovalcev o vsebinah varstva narave, okolja ter podnebnih sprememb;</w:t>
      </w:r>
    </w:p>
    <w:p w14:paraId="1A64A598" w14:textId="55A96C30" w:rsidR="00B27546" w:rsidRPr="000A1C65" w:rsidRDefault="00B27546" w:rsidP="000A1C65">
      <w:pPr>
        <w:pStyle w:val="Odstavekseznama"/>
        <w:numPr>
          <w:ilvl w:val="0"/>
          <w:numId w:val="22"/>
        </w:numPr>
        <w:tabs>
          <w:tab w:val="left" w:pos="960"/>
        </w:tabs>
        <w:overflowPunct/>
        <w:autoSpaceDE/>
        <w:autoSpaceDN/>
        <w:adjustRightInd/>
        <w:spacing w:before="120"/>
        <w:contextualSpacing/>
        <w:jc w:val="both"/>
        <w:textAlignment w:val="auto"/>
        <w:rPr>
          <w:rFonts w:ascii="Arial" w:hAnsi="Arial" w:cs="Arial"/>
        </w:rPr>
      </w:pPr>
      <w:r w:rsidRPr="000A1C65">
        <w:rPr>
          <w:rFonts w:ascii="Arial" w:hAnsi="Arial" w:cs="Arial"/>
        </w:rPr>
        <w:t xml:space="preserve">izobraževalno in poglobljeno sodelovanje s kmeti, ki kmetujejo na najbolj ranljivih območjih Natura 2000, vodovarstvenih območjih in drugih območjih (t. i. ciljni kmetje) </w:t>
      </w:r>
    </w:p>
    <w:p w14:paraId="5E702CA7" w14:textId="509BF033" w:rsidR="00B27546" w:rsidRPr="000A1C65" w:rsidRDefault="00B27546" w:rsidP="000A1C65">
      <w:pPr>
        <w:pStyle w:val="Odstavekseznama"/>
        <w:numPr>
          <w:ilvl w:val="0"/>
          <w:numId w:val="22"/>
        </w:numPr>
        <w:tabs>
          <w:tab w:val="left" w:pos="960"/>
        </w:tabs>
        <w:overflowPunct/>
        <w:autoSpaceDE/>
        <w:autoSpaceDN/>
        <w:adjustRightInd/>
        <w:spacing w:before="120"/>
        <w:contextualSpacing/>
        <w:jc w:val="both"/>
        <w:textAlignment w:val="auto"/>
        <w:rPr>
          <w:rFonts w:ascii="Arial" w:hAnsi="Arial" w:cs="Arial"/>
        </w:rPr>
      </w:pPr>
      <w:r w:rsidRPr="000A1C65">
        <w:rPr>
          <w:rFonts w:ascii="Arial" w:hAnsi="Arial" w:cs="Arial"/>
        </w:rPr>
        <w:t>promocijo podnebnih, naravovarstvenih in okoljevarstvenih intervencij v okviru Strateškega načrta 2023–2027 (v nadaljevanju: SN 2023–2027).</w:t>
      </w:r>
    </w:p>
    <w:p w14:paraId="53AF8D26" w14:textId="77777777" w:rsidR="00B27546" w:rsidRPr="00975300" w:rsidRDefault="00B27546" w:rsidP="00E35687">
      <w:pPr>
        <w:widowControl w:val="0"/>
        <w:spacing w:line="264" w:lineRule="auto"/>
        <w:ind w:left="360"/>
        <w:rPr>
          <w:rFonts w:ascii="Arial" w:hAnsi="Arial" w:cs="Arial"/>
        </w:rPr>
      </w:pPr>
    </w:p>
    <w:p w14:paraId="51E31144" w14:textId="197B9FCE" w:rsidR="00C621C3" w:rsidRDefault="00C621C3" w:rsidP="000A1C65">
      <w:pPr>
        <w:jc w:val="both"/>
        <w:rPr>
          <w:rFonts w:ascii="Arial" w:hAnsi="Arial" w:cs="Arial"/>
        </w:rPr>
      </w:pPr>
      <w:r>
        <w:rPr>
          <w:rFonts w:ascii="Arial" w:hAnsi="Arial" w:cs="Arial"/>
        </w:rPr>
        <w:t>N</w:t>
      </w:r>
      <w:r w:rsidRPr="00975300">
        <w:rPr>
          <w:rFonts w:ascii="Arial" w:hAnsi="Arial" w:cs="Arial"/>
        </w:rPr>
        <w:t>aloga bo opravljena v skladu s ponudbo</w:t>
      </w:r>
      <w:bookmarkStart w:id="1" w:name="OLE_LINK1"/>
      <w:bookmarkStart w:id="2" w:name="OLE_LINK2"/>
      <w:r w:rsidRPr="00975300">
        <w:rPr>
          <w:rFonts w:ascii="Arial" w:hAnsi="Arial" w:cs="Arial"/>
        </w:rPr>
        <w:t xml:space="preserve"> izvajalca z dne </w:t>
      </w:r>
      <w:bookmarkEnd w:id="1"/>
      <w:bookmarkEnd w:id="2"/>
      <w:r w:rsidRPr="00975300">
        <w:rPr>
          <w:rFonts w:ascii="Arial" w:hAnsi="Arial" w:cs="Arial"/>
        </w:rPr>
        <w:t>_____________in projektno nalogo</w:t>
      </w:r>
      <w:r>
        <w:rPr>
          <w:rFonts w:ascii="Arial" w:hAnsi="Arial" w:cs="Arial"/>
        </w:rPr>
        <w:t>.</w:t>
      </w:r>
      <w:r w:rsidRPr="00975300">
        <w:rPr>
          <w:rFonts w:ascii="Arial" w:hAnsi="Arial" w:cs="Arial"/>
        </w:rPr>
        <w:t xml:space="preserve"> Ponudbeni predračun in projektna naloga</w:t>
      </w:r>
      <w:r w:rsidR="00BA03EC">
        <w:rPr>
          <w:rFonts w:ascii="Arial" w:hAnsi="Arial" w:cs="Arial"/>
        </w:rPr>
        <w:t xml:space="preserve"> </w:t>
      </w:r>
      <w:r w:rsidR="00BA03EC" w:rsidRPr="000A1C65">
        <w:rPr>
          <w:rFonts w:ascii="Arial" w:hAnsi="Arial" w:cs="Arial"/>
        </w:rPr>
        <w:t xml:space="preserve">in Program promocije in svetovanja za podnebne, </w:t>
      </w:r>
      <w:proofErr w:type="spellStart"/>
      <w:r w:rsidR="00BA03EC" w:rsidRPr="000A1C65">
        <w:rPr>
          <w:rFonts w:ascii="Arial" w:hAnsi="Arial" w:cs="Arial"/>
        </w:rPr>
        <w:t>okoljske</w:t>
      </w:r>
      <w:proofErr w:type="spellEnd"/>
      <w:r w:rsidR="00BA03EC" w:rsidRPr="000A1C65">
        <w:rPr>
          <w:rFonts w:ascii="Arial" w:hAnsi="Arial" w:cs="Arial"/>
        </w:rPr>
        <w:t xml:space="preserve">  in naravovarstvene   intervencije v SN 2023-2027</w:t>
      </w:r>
      <w:r w:rsidRPr="000A1C65">
        <w:rPr>
          <w:rFonts w:ascii="Arial" w:hAnsi="Arial" w:cs="Arial"/>
        </w:rPr>
        <w:t xml:space="preserve"> </w:t>
      </w:r>
      <w:r w:rsidR="00BA03EC">
        <w:rPr>
          <w:rFonts w:ascii="Arial" w:hAnsi="Arial" w:cs="Arial"/>
        </w:rPr>
        <w:t>so</w:t>
      </w:r>
      <w:r w:rsidRPr="000A1C65">
        <w:rPr>
          <w:rFonts w:ascii="Arial" w:hAnsi="Arial" w:cs="Arial"/>
        </w:rPr>
        <w:t xml:space="preserve"> sestavni</w:t>
      </w:r>
      <w:r w:rsidRPr="00975300">
        <w:rPr>
          <w:rFonts w:ascii="Arial" w:hAnsi="Arial" w:cs="Arial"/>
        </w:rPr>
        <w:t xml:space="preserve"> del te pogodbe.</w:t>
      </w:r>
    </w:p>
    <w:p w14:paraId="4FFECB0B" w14:textId="77777777" w:rsidR="00B5540D" w:rsidRDefault="00B5540D" w:rsidP="00E35687">
      <w:pPr>
        <w:spacing w:line="264" w:lineRule="auto"/>
        <w:jc w:val="both"/>
        <w:rPr>
          <w:rFonts w:ascii="Arial" w:hAnsi="Arial" w:cs="Arial"/>
        </w:rPr>
      </w:pPr>
    </w:p>
    <w:p w14:paraId="0F1A3C57" w14:textId="3EF5E675" w:rsidR="009A78FE" w:rsidRDefault="00B5540D" w:rsidP="00E35687">
      <w:pPr>
        <w:spacing w:line="264" w:lineRule="auto"/>
        <w:jc w:val="both"/>
        <w:rPr>
          <w:rFonts w:ascii="Arial" w:hAnsi="Arial" w:cs="Arial"/>
        </w:rPr>
      </w:pPr>
      <w:r>
        <w:rPr>
          <w:rFonts w:ascii="Arial" w:hAnsi="Arial" w:cs="Arial"/>
        </w:rPr>
        <w:t xml:space="preserve">V primeru teh sredstev ne gre za državno pomoč. </w:t>
      </w:r>
    </w:p>
    <w:p w14:paraId="7C8998E3" w14:textId="54A93E42" w:rsidR="00F8038F" w:rsidRDefault="00F8038F" w:rsidP="00E35687">
      <w:pPr>
        <w:widowControl w:val="0"/>
        <w:spacing w:line="264" w:lineRule="auto"/>
        <w:jc w:val="center"/>
        <w:rPr>
          <w:rFonts w:ascii="Arial" w:hAnsi="Arial" w:cs="Arial"/>
        </w:rPr>
      </w:pPr>
    </w:p>
    <w:p w14:paraId="7BC65A84" w14:textId="77777777" w:rsidR="00BA03EC" w:rsidRDefault="00BA03EC" w:rsidP="00E35687">
      <w:pPr>
        <w:widowControl w:val="0"/>
        <w:spacing w:line="264" w:lineRule="auto"/>
        <w:jc w:val="center"/>
        <w:rPr>
          <w:rFonts w:ascii="Arial" w:hAnsi="Arial" w:cs="Arial"/>
        </w:rPr>
      </w:pPr>
    </w:p>
    <w:p w14:paraId="45BB4103"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14:paraId="3BB9F65E" w14:textId="77777777" w:rsidR="00E35687" w:rsidRPr="00975300" w:rsidRDefault="00E35687" w:rsidP="00E35687">
      <w:pPr>
        <w:widowControl w:val="0"/>
        <w:spacing w:line="264" w:lineRule="auto"/>
        <w:jc w:val="center"/>
        <w:rPr>
          <w:rFonts w:ascii="Arial" w:hAnsi="Arial" w:cs="Arial"/>
        </w:rPr>
      </w:pPr>
    </w:p>
    <w:p w14:paraId="682D4BAA" w14:textId="77777777"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14:paraId="2CBC9898" w14:textId="77777777" w:rsidR="00E35687" w:rsidRPr="00975300" w:rsidRDefault="00E35687" w:rsidP="00E35687">
      <w:pPr>
        <w:widowControl w:val="0"/>
        <w:spacing w:line="264" w:lineRule="auto"/>
        <w:jc w:val="center"/>
        <w:rPr>
          <w:rFonts w:ascii="Arial" w:hAnsi="Arial" w:cs="Arial"/>
        </w:rPr>
      </w:pPr>
    </w:p>
    <w:p w14:paraId="5A36BEE8" w14:textId="77777777" w:rsidR="00C621C3" w:rsidRPr="00975300" w:rsidRDefault="00C621C3" w:rsidP="00C621C3">
      <w:pPr>
        <w:widowControl w:val="0"/>
        <w:spacing w:line="264" w:lineRule="auto"/>
        <w:jc w:val="both"/>
        <w:rPr>
          <w:rFonts w:ascii="Arial" w:hAnsi="Arial" w:cs="Arial"/>
        </w:rPr>
      </w:pPr>
      <w:bookmarkStart w:id="3" w:name="_Toc64354171"/>
      <w:r w:rsidRPr="00975300">
        <w:rPr>
          <w:rFonts w:ascii="Arial" w:hAnsi="Arial" w:cs="Arial"/>
        </w:rPr>
        <w:t>Pogodbena vrednost znaša</w:t>
      </w:r>
      <w:r>
        <w:rPr>
          <w:rFonts w:ascii="Arial" w:hAnsi="Arial" w:cs="Arial"/>
        </w:rPr>
        <w:t xml:space="preserve"> do</w:t>
      </w:r>
      <w:r w:rsidRPr="00975300">
        <w:rPr>
          <w:rFonts w:ascii="Arial" w:hAnsi="Arial" w:cs="Arial"/>
        </w:rPr>
        <w:t>:</w:t>
      </w:r>
    </w:p>
    <w:p w14:paraId="0146B343" w14:textId="77777777" w:rsidR="00C621C3" w:rsidRPr="00975300" w:rsidRDefault="00C621C3" w:rsidP="00C621C3">
      <w:pPr>
        <w:widowControl w:val="0"/>
        <w:spacing w:line="264" w:lineRule="auto"/>
        <w:jc w:val="both"/>
        <w:rPr>
          <w:rFonts w:ascii="Arial" w:hAnsi="Arial" w:cs="Arial"/>
        </w:rPr>
      </w:pPr>
    </w:p>
    <w:p w14:paraId="1057B0D0" w14:textId="77777777" w:rsidR="00C621C3" w:rsidRPr="00975300" w:rsidRDefault="00C621C3" w:rsidP="00C621C3">
      <w:pPr>
        <w:widowControl w:val="0"/>
        <w:spacing w:line="264" w:lineRule="auto"/>
        <w:jc w:val="both"/>
        <w:rPr>
          <w:rFonts w:ascii="Arial" w:hAnsi="Arial" w:cs="Arial"/>
        </w:rPr>
      </w:pPr>
      <w:r w:rsidRPr="00975300">
        <w:rPr>
          <w:rFonts w:ascii="Arial" w:hAnsi="Arial" w:cs="Arial"/>
        </w:rPr>
        <w:t>brez DDV _____________EUR (z besedo: _____________EUR __/100)    oziroma</w:t>
      </w:r>
    </w:p>
    <w:p w14:paraId="0F26DA22" w14:textId="77777777" w:rsidR="00C621C3" w:rsidRPr="00975300" w:rsidRDefault="00C621C3" w:rsidP="00C621C3">
      <w:pPr>
        <w:widowControl w:val="0"/>
        <w:spacing w:line="264" w:lineRule="auto"/>
        <w:jc w:val="both"/>
        <w:rPr>
          <w:rFonts w:ascii="Arial" w:hAnsi="Arial" w:cs="Arial"/>
        </w:rPr>
      </w:pPr>
    </w:p>
    <w:p w14:paraId="32D3FF81" w14:textId="3AEF03BD" w:rsidR="00C621C3" w:rsidRDefault="00C621C3" w:rsidP="000A1C65">
      <w:pPr>
        <w:widowControl w:val="0"/>
        <w:spacing w:line="264" w:lineRule="auto"/>
        <w:jc w:val="both"/>
        <w:rPr>
          <w:rFonts w:ascii="Arial" w:hAnsi="Arial" w:cs="Arial"/>
        </w:rPr>
      </w:pPr>
      <w:r w:rsidRPr="00975300">
        <w:rPr>
          <w:rFonts w:ascii="Arial" w:hAnsi="Arial" w:cs="Arial"/>
        </w:rPr>
        <w:t>z DDV v višini ______ % _____________EUR (z besedo: _____________EUR __/100</w:t>
      </w:r>
      <w:r w:rsidR="00BA03EC">
        <w:rPr>
          <w:rFonts w:ascii="Arial" w:hAnsi="Arial" w:cs="Arial"/>
        </w:rPr>
        <w:t>).</w:t>
      </w:r>
    </w:p>
    <w:p w14:paraId="09FDBD54" w14:textId="77777777" w:rsidR="00C621C3" w:rsidRPr="00975300" w:rsidRDefault="00C621C3" w:rsidP="00C621C3">
      <w:pPr>
        <w:widowControl w:val="0"/>
        <w:spacing w:line="264" w:lineRule="auto"/>
        <w:jc w:val="both"/>
        <w:rPr>
          <w:rFonts w:ascii="Arial" w:hAnsi="Arial" w:cs="Arial"/>
        </w:rPr>
      </w:pPr>
    </w:p>
    <w:p w14:paraId="6654F23D" w14:textId="77777777" w:rsidR="0000377B" w:rsidRPr="00975300" w:rsidRDefault="0000377B" w:rsidP="00E35687">
      <w:pPr>
        <w:widowControl w:val="0"/>
        <w:spacing w:line="264" w:lineRule="auto"/>
        <w:jc w:val="center"/>
        <w:rPr>
          <w:rFonts w:ascii="Arial" w:hAnsi="Arial" w:cs="Arial"/>
        </w:rPr>
      </w:pPr>
    </w:p>
    <w:p w14:paraId="63DE0D3D" w14:textId="77777777"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14:paraId="58AEB965" w14:textId="77777777" w:rsidR="00E35687" w:rsidRPr="00975300" w:rsidRDefault="00E35687" w:rsidP="00E35687">
      <w:pPr>
        <w:spacing w:line="264" w:lineRule="auto"/>
        <w:rPr>
          <w:rFonts w:ascii="Arial" w:hAnsi="Arial" w:cs="Arial"/>
        </w:rPr>
      </w:pPr>
    </w:p>
    <w:p w14:paraId="420B4889"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14:paraId="45EA7860" w14:textId="77777777" w:rsidR="00027CAD" w:rsidRPr="00975300" w:rsidRDefault="00027CAD" w:rsidP="00E35687">
      <w:pPr>
        <w:spacing w:line="264" w:lineRule="auto"/>
        <w:rPr>
          <w:rFonts w:ascii="Arial" w:hAnsi="Arial" w:cs="Arial"/>
        </w:rPr>
      </w:pPr>
    </w:p>
    <w:p w14:paraId="4F18D517" w14:textId="77777777" w:rsidR="00C621C3" w:rsidRDefault="00C621C3" w:rsidP="00C621C3">
      <w:pPr>
        <w:spacing w:line="264" w:lineRule="auto"/>
        <w:rPr>
          <w:rFonts w:ascii="Arial" w:hAnsi="Arial" w:cs="Arial"/>
        </w:rPr>
      </w:pPr>
      <w:r w:rsidRPr="0056741C">
        <w:rPr>
          <w:rFonts w:ascii="Arial" w:hAnsi="Arial" w:cs="Arial"/>
        </w:rPr>
        <w:t>Izvajalec se obvezuje:</w:t>
      </w:r>
    </w:p>
    <w:p w14:paraId="06B3A182" w14:textId="77777777" w:rsidR="00C621C3" w:rsidRPr="0056741C" w:rsidRDefault="00C621C3" w:rsidP="00C621C3">
      <w:pPr>
        <w:spacing w:line="264" w:lineRule="auto"/>
        <w:rPr>
          <w:rFonts w:ascii="Arial" w:hAnsi="Arial" w:cs="Arial"/>
        </w:rPr>
      </w:pPr>
    </w:p>
    <w:p w14:paraId="3447BD03" w14:textId="77777777" w:rsidR="00C621C3" w:rsidRPr="0056741C" w:rsidRDefault="00C621C3" w:rsidP="00C621C3">
      <w:pPr>
        <w:spacing w:line="264" w:lineRule="auto"/>
        <w:jc w:val="both"/>
        <w:rPr>
          <w:rFonts w:ascii="Arial" w:hAnsi="Arial" w:cs="Arial"/>
        </w:rPr>
      </w:pPr>
      <w:r w:rsidRPr="0056741C">
        <w:rPr>
          <w:rFonts w:ascii="Arial" w:hAnsi="Arial" w:cs="Arial"/>
        </w:rPr>
        <w:t>- prevzeto nalogo izvršiti strokovno, pravilno, vestno in kakovostno v skladu z veljavnimi predpisi,</w:t>
      </w:r>
    </w:p>
    <w:p w14:paraId="3F2AEC30" w14:textId="77777777" w:rsidR="00C621C3" w:rsidRPr="0056741C" w:rsidRDefault="00C621C3" w:rsidP="00C621C3">
      <w:pPr>
        <w:spacing w:line="264" w:lineRule="auto"/>
        <w:jc w:val="both"/>
        <w:rPr>
          <w:rFonts w:ascii="Arial" w:hAnsi="Arial" w:cs="Arial"/>
        </w:rPr>
      </w:pPr>
      <w:r w:rsidRPr="0056741C">
        <w:rPr>
          <w:rFonts w:ascii="Arial" w:hAnsi="Arial" w:cs="Arial"/>
        </w:rPr>
        <w:t>- izvršiti pogodbeno nalogo v korist naročnika,</w:t>
      </w:r>
    </w:p>
    <w:p w14:paraId="6CB3CDF1" w14:textId="500DC039" w:rsidR="00C621C3" w:rsidRDefault="00C621C3" w:rsidP="00C621C3">
      <w:pPr>
        <w:spacing w:line="264" w:lineRule="auto"/>
        <w:jc w:val="both"/>
        <w:rPr>
          <w:rFonts w:ascii="Arial" w:hAnsi="Arial" w:cs="Arial"/>
        </w:rPr>
      </w:pPr>
      <w:r w:rsidRPr="0056741C">
        <w:rPr>
          <w:rFonts w:ascii="Arial" w:hAnsi="Arial" w:cs="Arial"/>
        </w:rPr>
        <w:t>- storiti vse, kar spada v obseg prevzetih obveznosti, v tej pogodbi določenih rokih,</w:t>
      </w:r>
    </w:p>
    <w:p w14:paraId="3A9423A6" w14:textId="173565B1" w:rsidR="00B5540D" w:rsidRPr="0056741C" w:rsidRDefault="00B5540D" w:rsidP="00C621C3">
      <w:pPr>
        <w:spacing w:line="264" w:lineRule="auto"/>
        <w:jc w:val="both"/>
        <w:rPr>
          <w:rFonts w:ascii="Arial" w:hAnsi="Arial" w:cs="Arial"/>
        </w:rPr>
      </w:pPr>
      <w:r>
        <w:rPr>
          <w:rFonts w:ascii="Arial" w:hAnsi="Arial" w:cs="Arial"/>
        </w:rPr>
        <w:t xml:space="preserve">- sredstva pridobljena na podlagi te pogodbe porabiti v skladu z namenom pogodbe; </w:t>
      </w:r>
    </w:p>
    <w:p w14:paraId="48F094F4" w14:textId="77777777" w:rsidR="00C621C3" w:rsidRPr="0056741C" w:rsidRDefault="00C621C3" w:rsidP="00C621C3">
      <w:pPr>
        <w:spacing w:line="264" w:lineRule="auto"/>
        <w:jc w:val="both"/>
        <w:rPr>
          <w:rFonts w:ascii="Arial" w:hAnsi="Arial" w:cs="Arial"/>
        </w:rPr>
      </w:pPr>
      <w:r w:rsidRPr="0056741C">
        <w:rPr>
          <w:rFonts w:ascii="Arial" w:hAnsi="Arial" w:cs="Arial"/>
        </w:rPr>
        <w:t xml:space="preserve">- v fazi izvedbe naloge na pobudo in na način, ki ga v teku izvajanja naloge določi naročnik, sodelovati </w:t>
      </w:r>
      <w:r>
        <w:rPr>
          <w:rFonts w:ascii="Arial" w:hAnsi="Arial" w:cs="Arial"/>
        </w:rPr>
        <w:t xml:space="preserve">    </w:t>
      </w:r>
      <w:r w:rsidRPr="0056741C">
        <w:rPr>
          <w:rFonts w:ascii="Arial" w:hAnsi="Arial" w:cs="Arial"/>
        </w:rPr>
        <w:t xml:space="preserve">z njim, </w:t>
      </w:r>
    </w:p>
    <w:p w14:paraId="508F3EF7" w14:textId="77777777" w:rsidR="000E32BD" w:rsidRDefault="000E32BD" w:rsidP="00230F55">
      <w:pPr>
        <w:pStyle w:val="Default"/>
        <w:jc w:val="both"/>
        <w:rPr>
          <w:rFonts w:ascii="Arial" w:hAnsi="Arial" w:cs="Arial"/>
          <w:sz w:val="20"/>
          <w:szCs w:val="20"/>
        </w:rPr>
      </w:pPr>
    </w:p>
    <w:p w14:paraId="226F59E8" w14:textId="77777777"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14:paraId="24D8DA65" w14:textId="77777777" w:rsidR="00027CAD" w:rsidRPr="00975300" w:rsidRDefault="00027CAD" w:rsidP="00E35687">
      <w:pPr>
        <w:pStyle w:val="Telobesedila3"/>
        <w:spacing w:line="264" w:lineRule="auto"/>
        <w:rPr>
          <w:rFonts w:ascii="Arial" w:hAnsi="Arial" w:cs="Arial"/>
          <w:sz w:val="20"/>
        </w:rPr>
      </w:pPr>
    </w:p>
    <w:p w14:paraId="2E3F289D" w14:textId="77777777"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14:paraId="4805D34B" w14:textId="77777777" w:rsidR="000E32BD" w:rsidRDefault="000E32BD" w:rsidP="00E35687">
      <w:pPr>
        <w:spacing w:line="264" w:lineRule="auto"/>
        <w:rPr>
          <w:rFonts w:ascii="Arial" w:hAnsi="Arial" w:cs="Arial"/>
        </w:rPr>
      </w:pPr>
    </w:p>
    <w:p w14:paraId="2287D04B" w14:textId="77777777" w:rsidR="00853532" w:rsidRDefault="00853532" w:rsidP="00E35687">
      <w:pPr>
        <w:spacing w:line="264" w:lineRule="auto"/>
        <w:rPr>
          <w:rFonts w:ascii="Arial" w:hAnsi="Arial" w:cs="Arial"/>
        </w:rPr>
      </w:pPr>
    </w:p>
    <w:p w14:paraId="4F4EA43D" w14:textId="77777777" w:rsidR="007A7625" w:rsidRDefault="007A7625" w:rsidP="00E35687">
      <w:pPr>
        <w:spacing w:line="264" w:lineRule="auto"/>
        <w:rPr>
          <w:rFonts w:ascii="Arial" w:hAnsi="Arial" w:cs="Arial"/>
        </w:rPr>
      </w:pPr>
    </w:p>
    <w:p w14:paraId="16FF8D95" w14:textId="77777777"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14:paraId="64E7434D" w14:textId="77777777" w:rsidR="00027CAD" w:rsidRPr="00975300" w:rsidRDefault="00027CAD" w:rsidP="00A57D1B">
      <w:pPr>
        <w:spacing w:line="264" w:lineRule="auto"/>
        <w:rPr>
          <w:rFonts w:ascii="Arial" w:hAnsi="Arial" w:cs="Arial"/>
        </w:rPr>
      </w:pPr>
    </w:p>
    <w:p w14:paraId="170DC754" w14:textId="77777777"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14:paraId="06A499A4" w14:textId="77777777" w:rsidR="00027CAD" w:rsidRPr="00975300" w:rsidRDefault="00027CAD" w:rsidP="00E35687">
      <w:pPr>
        <w:spacing w:line="264" w:lineRule="auto"/>
        <w:jc w:val="center"/>
        <w:rPr>
          <w:rFonts w:ascii="Arial" w:hAnsi="Arial" w:cs="Arial"/>
        </w:rPr>
      </w:pPr>
    </w:p>
    <w:p w14:paraId="73A6DDED" w14:textId="77777777" w:rsidR="00027CAD" w:rsidRPr="00975300" w:rsidRDefault="00027CAD" w:rsidP="00E35687">
      <w:pPr>
        <w:spacing w:line="264" w:lineRule="auto"/>
        <w:rPr>
          <w:rFonts w:ascii="Arial" w:hAnsi="Arial" w:cs="Arial"/>
        </w:rPr>
      </w:pPr>
      <w:r w:rsidRPr="00975300">
        <w:rPr>
          <w:rFonts w:ascii="Arial" w:hAnsi="Arial" w:cs="Arial"/>
        </w:rPr>
        <w:t>Naročnik se obvezuje:</w:t>
      </w:r>
    </w:p>
    <w:p w14:paraId="639CB386" w14:textId="77777777"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14:paraId="0DA00136" w14:textId="77777777"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14:paraId="4E5B2CD0" w14:textId="77777777"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14:paraId="1AD30A3F" w14:textId="77777777" w:rsidR="00F8038F" w:rsidRDefault="00F8038F" w:rsidP="00AD54D3">
      <w:pPr>
        <w:spacing w:line="264" w:lineRule="auto"/>
        <w:jc w:val="center"/>
        <w:rPr>
          <w:rFonts w:ascii="Arial" w:hAnsi="Arial" w:cs="Arial"/>
        </w:rPr>
      </w:pPr>
    </w:p>
    <w:p w14:paraId="2D3CCED5" w14:textId="77777777"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14:paraId="10D780D9" w14:textId="77777777"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14:paraId="3676B28A" w14:textId="77777777" w:rsidR="00CB74D8" w:rsidRPr="00975300" w:rsidRDefault="00CB74D8" w:rsidP="00AD54D3">
      <w:pPr>
        <w:spacing w:line="264" w:lineRule="auto"/>
        <w:jc w:val="center"/>
        <w:rPr>
          <w:rFonts w:ascii="Arial" w:hAnsi="Arial" w:cs="Arial"/>
        </w:rPr>
      </w:pPr>
    </w:p>
    <w:p w14:paraId="02AC2A55" w14:textId="77777777"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14:paraId="21E0BC53" w14:textId="77777777" w:rsidR="00CB74D8" w:rsidRPr="00975300" w:rsidRDefault="00CB74D8" w:rsidP="00E35687">
      <w:pPr>
        <w:widowControl w:val="0"/>
        <w:spacing w:line="264" w:lineRule="auto"/>
        <w:jc w:val="center"/>
        <w:rPr>
          <w:rFonts w:ascii="Arial" w:hAnsi="Arial" w:cs="Arial"/>
        </w:rPr>
      </w:pPr>
    </w:p>
    <w:p w14:paraId="45A56D88" w14:textId="77777777"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14:paraId="7667DFC8" w14:textId="77777777"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14:paraId="0A00F2A5" w14:textId="77777777" w:rsidR="005F0AF8" w:rsidRPr="00975300" w:rsidRDefault="005F0AF8" w:rsidP="005F0AF8">
      <w:pPr>
        <w:spacing w:line="264" w:lineRule="auto"/>
        <w:jc w:val="both"/>
        <w:rPr>
          <w:rFonts w:ascii="Arial" w:hAnsi="Arial" w:cs="Arial"/>
        </w:rPr>
      </w:pPr>
    </w:p>
    <w:p w14:paraId="61696880" w14:textId="77777777"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14:paraId="23DAD80F" w14:textId="77777777" w:rsidR="00564002" w:rsidRDefault="00564002" w:rsidP="00564002">
      <w:pPr>
        <w:spacing w:line="264" w:lineRule="auto"/>
        <w:jc w:val="both"/>
        <w:rPr>
          <w:rFonts w:ascii="Arial" w:hAnsi="Arial" w:cs="Arial"/>
        </w:rPr>
      </w:pPr>
    </w:p>
    <w:p w14:paraId="1D9F7DF6" w14:textId="77777777"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sidR="00F459C4">
        <w:rPr>
          <w:rFonts w:ascii="Arial" w:hAnsi="Arial" w:cs="Arial"/>
        </w:rPr>
        <w:t xml:space="preserve"> </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14:paraId="0AAFF6ED" w14:textId="77777777" w:rsidR="00564002" w:rsidRPr="00975300" w:rsidRDefault="00564002" w:rsidP="00564002">
      <w:pPr>
        <w:spacing w:line="264" w:lineRule="auto"/>
        <w:jc w:val="both"/>
        <w:rPr>
          <w:rFonts w:ascii="Arial" w:hAnsi="Arial" w:cs="Arial"/>
        </w:rPr>
      </w:pPr>
      <w:r>
        <w:rPr>
          <w:rFonts w:ascii="Arial" w:hAnsi="Arial" w:cs="Arial"/>
        </w:rPr>
        <w:t xml:space="preserve"> </w:t>
      </w:r>
    </w:p>
    <w:p w14:paraId="1BA08A30" w14:textId="77777777"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14:paraId="78E20DBB" w14:textId="77777777"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14:paraId="1335A4EA" w14:textId="77777777"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14:paraId="0C0460BB" w14:textId="77777777"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14:paraId="1EFF907F" w14:textId="77777777" w:rsidR="00564002" w:rsidRDefault="00564002" w:rsidP="00564002">
      <w:pPr>
        <w:spacing w:line="264" w:lineRule="auto"/>
        <w:jc w:val="both"/>
        <w:rPr>
          <w:rFonts w:ascii="Arial" w:hAnsi="Arial" w:cs="Arial"/>
        </w:rPr>
      </w:pPr>
    </w:p>
    <w:p w14:paraId="4D571235" w14:textId="77777777"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20624C54" w14:textId="77777777" w:rsidR="00CB74D8" w:rsidRPr="00975300" w:rsidRDefault="00CB74D8" w:rsidP="00E35687">
      <w:pPr>
        <w:spacing w:line="264" w:lineRule="auto"/>
        <w:jc w:val="both"/>
        <w:rPr>
          <w:rFonts w:ascii="Arial" w:hAnsi="Arial" w:cs="Arial"/>
        </w:rPr>
      </w:pPr>
    </w:p>
    <w:p w14:paraId="7616FA85"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3"/>
    <w:p w14:paraId="6A95AF82" w14:textId="77777777" w:rsidR="009A78FE" w:rsidRDefault="009A78FE" w:rsidP="00E35687">
      <w:pPr>
        <w:spacing w:line="264" w:lineRule="auto"/>
        <w:jc w:val="center"/>
        <w:rPr>
          <w:rFonts w:ascii="Arial" w:hAnsi="Arial" w:cs="Arial"/>
        </w:rPr>
      </w:pPr>
    </w:p>
    <w:p w14:paraId="0B7AFD59" w14:textId="77777777" w:rsidR="00AC7989" w:rsidRDefault="00AC7989" w:rsidP="00E35687">
      <w:pPr>
        <w:spacing w:line="264" w:lineRule="auto"/>
        <w:jc w:val="center"/>
        <w:rPr>
          <w:rFonts w:ascii="Arial" w:hAnsi="Arial" w:cs="Arial"/>
        </w:rPr>
      </w:pPr>
    </w:p>
    <w:p w14:paraId="0856011F" w14:textId="77777777"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14:paraId="6675C82B" w14:textId="77777777" w:rsidR="0098288A" w:rsidRPr="00975300" w:rsidRDefault="0098288A" w:rsidP="00D16FCD">
      <w:pPr>
        <w:spacing w:line="264" w:lineRule="auto"/>
        <w:rPr>
          <w:rFonts w:ascii="Arial" w:hAnsi="Arial" w:cs="Arial"/>
        </w:rPr>
      </w:pPr>
    </w:p>
    <w:p w14:paraId="4F8D0584" w14:textId="77777777"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14:paraId="7019885E" w14:textId="77777777" w:rsidR="002C695C" w:rsidRPr="00975300" w:rsidRDefault="002C695C" w:rsidP="00E35687">
      <w:pPr>
        <w:spacing w:line="264" w:lineRule="auto"/>
        <w:rPr>
          <w:rFonts w:ascii="Arial" w:hAnsi="Arial" w:cs="Arial"/>
        </w:rPr>
      </w:pPr>
    </w:p>
    <w:p w14:paraId="1E91822D" w14:textId="7E568A01" w:rsidR="00AC7989" w:rsidRPr="00685879" w:rsidRDefault="00AC7989" w:rsidP="00AC7989">
      <w:pPr>
        <w:tabs>
          <w:tab w:val="left" w:pos="960"/>
        </w:tabs>
        <w:jc w:val="both"/>
        <w:rPr>
          <w:rFonts w:ascii="Arial" w:hAnsi="Arial" w:cs="Arial"/>
          <w:b/>
        </w:rPr>
      </w:pPr>
      <w:r w:rsidRPr="00685879">
        <w:rPr>
          <w:rFonts w:ascii="Arial" w:hAnsi="Arial" w:cs="Arial"/>
        </w:rPr>
        <w:t xml:space="preserve">Izvajalec je dolžan  nalogo opraviti </w:t>
      </w:r>
      <w:r w:rsidRPr="00685879">
        <w:rPr>
          <w:rFonts w:ascii="Arial" w:hAnsi="Arial" w:cs="Arial"/>
          <w:b/>
        </w:rPr>
        <w:t xml:space="preserve">najkasneje do </w:t>
      </w:r>
      <w:r w:rsidR="000F037D">
        <w:rPr>
          <w:rFonts w:ascii="Arial" w:hAnsi="Arial" w:cs="Arial"/>
          <w:b/>
        </w:rPr>
        <w:t>5</w:t>
      </w:r>
      <w:r>
        <w:rPr>
          <w:rFonts w:ascii="Arial" w:hAnsi="Arial" w:cs="Arial"/>
          <w:b/>
        </w:rPr>
        <w:t xml:space="preserve">. </w:t>
      </w:r>
      <w:r w:rsidR="007A7625">
        <w:rPr>
          <w:rFonts w:ascii="Arial" w:hAnsi="Arial" w:cs="Arial"/>
          <w:b/>
        </w:rPr>
        <w:t>novembra</w:t>
      </w:r>
      <w:r>
        <w:rPr>
          <w:rFonts w:ascii="Arial" w:hAnsi="Arial" w:cs="Arial"/>
          <w:b/>
        </w:rPr>
        <w:t xml:space="preserve"> 2023.</w:t>
      </w:r>
      <w:r w:rsidRPr="00685879">
        <w:rPr>
          <w:rFonts w:ascii="Arial" w:hAnsi="Arial" w:cs="Arial"/>
          <w:b/>
        </w:rPr>
        <w:t xml:space="preserve"> </w:t>
      </w:r>
    </w:p>
    <w:p w14:paraId="4F3BADEC" w14:textId="77777777" w:rsidR="00AC7989" w:rsidRPr="00685879" w:rsidRDefault="00AC7989" w:rsidP="00AC7989">
      <w:pPr>
        <w:tabs>
          <w:tab w:val="left" w:pos="960"/>
        </w:tabs>
        <w:jc w:val="both"/>
        <w:rPr>
          <w:rFonts w:ascii="Arial" w:hAnsi="Arial" w:cs="Arial"/>
          <w:b/>
        </w:rPr>
      </w:pPr>
    </w:p>
    <w:p w14:paraId="6835CDE8" w14:textId="77777777" w:rsidR="00B57317" w:rsidRDefault="00B57317" w:rsidP="00B57317">
      <w:pPr>
        <w:pStyle w:val="odstavek"/>
        <w:spacing w:before="0" w:beforeAutospacing="0" w:after="0" w:afterAutospacing="0"/>
        <w:rPr>
          <w:rFonts w:ascii="Arial" w:hAnsi="Arial" w:cs="Arial"/>
          <w:sz w:val="20"/>
          <w:szCs w:val="20"/>
        </w:rPr>
      </w:pPr>
      <w:r w:rsidRPr="004F6323">
        <w:rPr>
          <w:rFonts w:ascii="Arial" w:hAnsi="Arial" w:cs="Arial"/>
          <w:sz w:val="20"/>
          <w:szCs w:val="20"/>
        </w:rPr>
        <w:t xml:space="preserve">Javno naročilo </w:t>
      </w:r>
      <w:r>
        <w:rPr>
          <w:rFonts w:ascii="Arial" w:hAnsi="Arial" w:cs="Arial"/>
          <w:sz w:val="20"/>
          <w:szCs w:val="20"/>
        </w:rPr>
        <w:t>bo</w:t>
      </w:r>
      <w:r w:rsidRPr="004F6323">
        <w:rPr>
          <w:rFonts w:ascii="Arial" w:hAnsi="Arial" w:cs="Arial"/>
          <w:sz w:val="20"/>
          <w:szCs w:val="20"/>
        </w:rPr>
        <w:t xml:space="preserve"> izv</w:t>
      </w:r>
      <w:r>
        <w:rPr>
          <w:rFonts w:ascii="Arial" w:hAnsi="Arial" w:cs="Arial"/>
          <w:sz w:val="20"/>
          <w:szCs w:val="20"/>
        </w:rPr>
        <w:t xml:space="preserve">edeno </w:t>
      </w:r>
      <w:r w:rsidRPr="004F6323">
        <w:rPr>
          <w:rFonts w:ascii="Arial" w:hAnsi="Arial" w:cs="Arial"/>
          <w:sz w:val="20"/>
          <w:szCs w:val="20"/>
        </w:rPr>
        <w:t>v</w:t>
      </w:r>
      <w:r>
        <w:rPr>
          <w:rFonts w:ascii="Arial" w:hAnsi="Arial" w:cs="Arial"/>
          <w:sz w:val="20"/>
          <w:szCs w:val="20"/>
        </w:rPr>
        <w:t xml:space="preserve"> dveh fazah in sicer: </w:t>
      </w:r>
    </w:p>
    <w:p w14:paraId="732922E2" w14:textId="77777777" w:rsidR="00B57317" w:rsidRDefault="00B57317" w:rsidP="00B57317">
      <w:pPr>
        <w:pStyle w:val="odstavek"/>
        <w:spacing w:before="0" w:beforeAutospacing="0" w:after="0" w:afterAutospacing="0"/>
        <w:rPr>
          <w:rFonts w:ascii="Arial" w:hAnsi="Arial" w:cs="Arial"/>
          <w:sz w:val="20"/>
          <w:szCs w:val="20"/>
        </w:rPr>
      </w:pPr>
    </w:p>
    <w:p w14:paraId="0C2C1DA2" w14:textId="66CEAA0E" w:rsidR="00B57317" w:rsidRPr="000A1C65" w:rsidRDefault="00B57317" w:rsidP="00B57317">
      <w:pPr>
        <w:jc w:val="both"/>
        <w:rPr>
          <w:rFonts w:ascii="Arial" w:hAnsi="Arial" w:cs="Arial"/>
          <w:color w:val="000000"/>
          <w:lang w:eastAsia="sl-SI"/>
        </w:rPr>
      </w:pPr>
      <w:r w:rsidRPr="000A1C65">
        <w:rPr>
          <w:rFonts w:ascii="Arial" w:hAnsi="Arial" w:cs="Arial"/>
          <w:color w:val="000000"/>
          <w:lang w:eastAsia="sl-SI"/>
        </w:rPr>
        <w:t xml:space="preserve">V prvi fazi do </w:t>
      </w:r>
      <w:r w:rsidRPr="000A1C65">
        <w:rPr>
          <w:rFonts w:ascii="Arial" w:hAnsi="Arial" w:cs="Arial"/>
          <w:b/>
          <w:color w:val="000000"/>
          <w:lang w:eastAsia="sl-SI"/>
        </w:rPr>
        <w:t xml:space="preserve">1. </w:t>
      </w:r>
      <w:r w:rsidR="00697A0B">
        <w:rPr>
          <w:rFonts w:ascii="Arial" w:hAnsi="Arial" w:cs="Arial"/>
          <w:b/>
          <w:color w:val="000000"/>
          <w:lang w:eastAsia="sl-SI"/>
        </w:rPr>
        <w:t>aprila</w:t>
      </w:r>
      <w:r w:rsidR="00697A0B" w:rsidRPr="000A1C65">
        <w:rPr>
          <w:rFonts w:ascii="Arial" w:hAnsi="Arial" w:cs="Arial"/>
          <w:b/>
          <w:color w:val="000000"/>
          <w:lang w:eastAsia="sl-SI"/>
        </w:rPr>
        <w:t xml:space="preserve"> </w:t>
      </w:r>
      <w:r w:rsidRPr="000A1C65">
        <w:rPr>
          <w:rFonts w:ascii="Arial" w:hAnsi="Arial" w:cs="Arial"/>
          <w:b/>
          <w:color w:val="000000"/>
          <w:lang w:eastAsia="sl-SI"/>
        </w:rPr>
        <w:t>2023</w:t>
      </w:r>
      <w:r w:rsidRPr="000A1C65">
        <w:rPr>
          <w:rFonts w:ascii="Arial" w:hAnsi="Arial" w:cs="Arial"/>
          <w:color w:val="000000"/>
          <w:lang w:eastAsia="sl-SI"/>
        </w:rPr>
        <w:t xml:space="preserve"> mora biti izvedeno predvidoma:</w:t>
      </w:r>
    </w:p>
    <w:p w14:paraId="13798820" w14:textId="77777777" w:rsidR="00B57317" w:rsidRPr="00B66A0A" w:rsidRDefault="00B57317" w:rsidP="00B57317">
      <w:pPr>
        <w:jc w:val="both"/>
        <w:rPr>
          <w:rFonts w:cs="Arial"/>
          <w:color w:val="000000"/>
          <w:lang w:eastAsia="sl-SI"/>
        </w:rPr>
      </w:pPr>
    </w:p>
    <w:p w14:paraId="3867F6E9"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 xml:space="preserve">Oblikovanje skupine koordinatorjev za </w:t>
      </w:r>
      <w:proofErr w:type="spellStart"/>
      <w:r w:rsidRPr="00B66A0A">
        <w:rPr>
          <w:rFonts w:ascii="Arial" w:hAnsi="Arial" w:cs="Arial"/>
          <w:color w:val="000000"/>
          <w:lang w:eastAsia="sl-SI"/>
        </w:rPr>
        <w:t>okoljske</w:t>
      </w:r>
      <w:proofErr w:type="spellEnd"/>
      <w:r w:rsidRPr="00B66A0A">
        <w:rPr>
          <w:rFonts w:ascii="Arial" w:hAnsi="Arial" w:cs="Arial"/>
          <w:color w:val="000000"/>
          <w:lang w:eastAsia="sl-SI"/>
        </w:rPr>
        <w:t xml:space="preserve"> in naravovarstvene vsebine iz točke 1.2.</w:t>
      </w:r>
      <w:r>
        <w:rPr>
          <w:rFonts w:ascii="Arial" w:hAnsi="Arial" w:cs="Arial"/>
          <w:color w:val="000000"/>
          <w:lang w:eastAsia="sl-SI"/>
        </w:rPr>
        <w:t xml:space="preserve"> projektne naloge;</w:t>
      </w:r>
    </w:p>
    <w:p w14:paraId="077826D5"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Priprava priročnika za kmetijske svetovalce iz točke 1.3</w:t>
      </w:r>
      <w:r>
        <w:rPr>
          <w:rFonts w:ascii="Arial" w:hAnsi="Arial" w:cs="Arial"/>
          <w:color w:val="000000"/>
          <w:lang w:eastAsia="sl-SI"/>
        </w:rPr>
        <w:t xml:space="preserve"> projektne naloge</w:t>
      </w:r>
      <w:r w:rsidRPr="00B66A0A">
        <w:rPr>
          <w:rFonts w:ascii="Arial" w:hAnsi="Arial" w:cs="Arial"/>
          <w:color w:val="000000"/>
          <w:lang w:eastAsia="sl-SI"/>
        </w:rPr>
        <w:t>.</w:t>
      </w:r>
      <w:r>
        <w:rPr>
          <w:rFonts w:ascii="Arial" w:hAnsi="Arial" w:cs="Arial"/>
          <w:color w:val="000000"/>
          <w:lang w:eastAsia="sl-SI"/>
        </w:rPr>
        <w:t>, ki vsebuje navodila</w:t>
      </w:r>
      <w:r w:rsidRPr="00B66A0A">
        <w:rPr>
          <w:rFonts w:ascii="Arial" w:hAnsi="Arial" w:cs="Arial"/>
          <w:color w:val="000000"/>
          <w:lang w:eastAsia="sl-SI"/>
        </w:rPr>
        <w:t xml:space="preserve"> za izvajanje zahtev 15 operacij KOPOP in</w:t>
      </w:r>
      <w:r>
        <w:rPr>
          <w:rFonts w:ascii="Arial" w:hAnsi="Arial" w:cs="Arial"/>
          <w:color w:val="000000"/>
          <w:lang w:eastAsia="sl-SI"/>
        </w:rPr>
        <w:t xml:space="preserve"> 9 operacij SOPO iz priloge in</w:t>
      </w:r>
      <w:r w:rsidRPr="00B66A0A">
        <w:rPr>
          <w:rFonts w:ascii="Arial" w:hAnsi="Arial" w:cs="Arial"/>
          <w:color w:val="000000"/>
          <w:lang w:eastAsia="sl-SI"/>
        </w:rPr>
        <w:t xml:space="preserve"> prakt</w:t>
      </w:r>
      <w:r>
        <w:rPr>
          <w:rFonts w:ascii="Arial" w:hAnsi="Arial" w:cs="Arial"/>
          <w:color w:val="000000"/>
          <w:lang w:eastAsia="sl-SI"/>
        </w:rPr>
        <w:t>ične</w:t>
      </w:r>
      <w:r w:rsidRPr="00B66A0A">
        <w:rPr>
          <w:rFonts w:ascii="Arial" w:hAnsi="Arial" w:cs="Arial"/>
          <w:color w:val="000000"/>
          <w:lang w:eastAsia="sl-SI"/>
        </w:rPr>
        <w:t xml:space="preserve"> nasvet</w:t>
      </w:r>
      <w:r>
        <w:rPr>
          <w:rFonts w:ascii="Arial" w:hAnsi="Arial" w:cs="Arial"/>
          <w:color w:val="000000"/>
          <w:lang w:eastAsia="sl-SI"/>
        </w:rPr>
        <w:t>e</w:t>
      </w:r>
      <w:r w:rsidRPr="00B66A0A">
        <w:rPr>
          <w:rFonts w:ascii="Arial" w:hAnsi="Arial" w:cs="Arial"/>
          <w:color w:val="000000"/>
          <w:lang w:eastAsia="sl-SI"/>
        </w:rPr>
        <w:t>, kako svetovati kmetom, da se vključijo v naravovarstvene i</w:t>
      </w:r>
      <w:r>
        <w:rPr>
          <w:rFonts w:ascii="Arial" w:hAnsi="Arial" w:cs="Arial"/>
          <w:color w:val="000000"/>
          <w:lang w:eastAsia="sl-SI"/>
        </w:rPr>
        <w:t>n okoljevarstvene intervencije.</w:t>
      </w:r>
    </w:p>
    <w:p w14:paraId="27767938"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Priročnika za kmete iz točke 1.3</w:t>
      </w:r>
      <w:r>
        <w:rPr>
          <w:rFonts w:ascii="Arial" w:hAnsi="Arial" w:cs="Arial"/>
          <w:color w:val="000000"/>
          <w:lang w:eastAsia="sl-SI"/>
        </w:rPr>
        <w:t xml:space="preserve"> projektne naloge, ki vsebuje navodila</w:t>
      </w:r>
      <w:r w:rsidRPr="00B66A0A">
        <w:rPr>
          <w:rFonts w:ascii="Arial" w:hAnsi="Arial" w:cs="Arial"/>
          <w:color w:val="000000"/>
          <w:lang w:eastAsia="sl-SI"/>
        </w:rPr>
        <w:t xml:space="preserve"> za izvajanje zahtev 15 operacij KOPOP in 9 operacij SOPO iz priloge.</w:t>
      </w:r>
    </w:p>
    <w:p w14:paraId="071529E5"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Izvedba analize strukture KMG na potencialnih območjih vpisa v okoljevarstvene in naravovarstvene intervencije iz točke 2.1</w:t>
      </w:r>
      <w:r>
        <w:rPr>
          <w:rFonts w:ascii="Arial" w:hAnsi="Arial" w:cs="Arial"/>
          <w:color w:val="000000"/>
          <w:lang w:eastAsia="sl-SI"/>
        </w:rPr>
        <w:t xml:space="preserve"> projektne naloge</w:t>
      </w:r>
      <w:r w:rsidRPr="00B66A0A">
        <w:rPr>
          <w:rFonts w:ascii="Arial" w:hAnsi="Arial" w:cs="Arial"/>
          <w:color w:val="000000"/>
          <w:lang w:eastAsia="sl-SI"/>
        </w:rPr>
        <w:t>.</w:t>
      </w:r>
    </w:p>
    <w:p w14:paraId="51F4F3C8"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Priprava svetovalnih načrtov iz točke 2.2</w:t>
      </w:r>
      <w:r>
        <w:rPr>
          <w:rFonts w:ascii="Arial" w:hAnsi="Arial" w:cs="Arial"/>
          <w:color w:val="000000"/>
          <w:lang w:eastAsia="sl-SI"/>
        </w:rPr>
        <w:t xml:space="preserve"> projektne naloge</w:t>
      </w:r>
      <w:r w:rsidRPr="00B66A0A">
        <w:rPr>
          <w:rFonts w:ascii="Arial" w:hAnsi="Arial" w:cs="Arial"/>
          <w:color w:val="000000"/>
          <w:lang w:eastAsia="sl-SI"/>
        </w:rPr>
        <w:t>.</w:t>
      </w:r>
    </w:p>
    <w:p w14:paraId="3D392556"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Priprava pisnih obvestil za nosilce KMG glede možnosti vključitve v operacije KOPOP in SOPO iz točke 2.3</w:t>
      </w:r>
      <w:r>
        <w:rPr>
          <w:rFonts w:ascii="Arial" w:hAnsi="Arial" w:cs="Arial"/>
          <w:color w:val="000000"/>
          <w:lang w:eastAsia="sl-SI"/>
        </w:rPr>
        <w:t xml:space="preserve"> projektne naloge</w:t>
      </w:r>
      <w:r w:rsidRPr="00B66A0A">
        <w:rPr>
          <w:rFonts w:ascii="Arial" w:hAnsi="Arial" w:cs="Arial"/>
          <w:color w:val="000000"/>
          <w:lang w:eastAsia="sl-SI"/>
        </w:rPr>
        <w:t>.</w:t>
      </w:r>
    </w:p>
    <w:p w14:paraId="545A1A60"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 xml:space="preserve">Izvedba vsaj 50 individualnih obiskov kmetijskih gospodarstev v </w:t>
      </w:r>
      <w:proofErr w:type="spellStart"/>
      <w:r w:rsidRPr="00B66A0A">
        <w:rPr>
          <w:rFonts w:ascii="Arial" w:hAnsi="Arial" w:cs="Arial"/>
          <w:color w:val="000000"/>
          <w:lang w:eastAsia="sl-SI"/>
        </w:rPr>
        <w:t>t.i</w:t>
      </w:r>
      <w:proofErr w:type="spellEnd"/>
      <w:r w:rsidRPr="00B66A0A">
        <w:rPr>
          <w:rFonts w:ascii="Arial" w:hAnsi="Arial" w:cs="Arial"/>
          <w:color w:val="000000"/>
          <w:lang w:eastAsia="sl-SI"/>
        </w:rPr>
        <w:t>. »dvojkah« iz točke 2.5</w:t>
      </w:r>
      <w:r>
        <w:rPr>
          <w:rFonts w:ascii="Arial" w:hAnsi="Arial" w:cs="Arial"/>
          <w:color w:val="000000"/>
          <w:lang w:eastAsia="sl-SI"/>
        </w:rPr>
        <w:t xml:space="preserve"> projektne naloge</w:t>
      </w:r>
      <w:r w:rsidRPr="00B66A0A">
        <w:rPr>
          <w:rFonts w:ascii="Arial" w:hAnsi="Arial" w:cs="Arial"/>
          <w:color w:val="000000"/>
          <w:lang w:eastAsia="sl-SI"/>
        </w:rPr>
        <w:t>.</w:t>
      </w:r>
    </w:p>
    <w:p w14:paraId="1FB2AF51"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Izvedba 17 usposabljanj za kmete, ki kmetujejo na varstvenih območjih iz vsebin varstva narave, okolja in podnebnih sprememb iz točke 2.6</w:t>
      </w:r>
      <w:r>
        <w:rPr>
          <w:rFonts w:ascii="Arial" w:hAnsi="Arial" w:cs="Arial"/>
          <w:color w:val="000000"/>
          <w:lang w:eastAsia="sl-SI"/>
        </w:rPr>
        <w:t xml:space="preserve"> projektne naloge</w:t>
      </w:r>
      <w:r w:rsidRPr="00B66A0A">
        <w:rPr>
          <w:rFonts w:ascii="Arial" w:hAnsi="Arial" w:cs="Arial"/>
          <w:color w:val="000000"/>
          <w:lang w:eastAsia="sl-SI"/>
        </w:rPr>
        <w:t>.</w:t>
      </w:r>
    </w:p>
    <w:p w14:paraId="24FC731F" w14:textId="77777777" w:rsidR="00B57317" w:rsidRPr="00B66A0A" w:rsidRDefault="00B57317" w:rsidP="00B57317">
      <w:pPr>
        <w:pStyle w:val="Odstavekseznama"/>
        <w:numPr>
          <w:ilvl w:val="0"/>
          <w:numId w:val="23"/>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Priprava in objava vsaj petih prispevkov v tiskanih medijih z širšim dosegom iz točke 3.1</w:t>
      </w:r>
      <w:r>
        <w:rPr>
          <w:rFonts w:ascii="Arial" w:hAnsi="Arial" w:cs="Arial"/>
          <w:color w:val="000000"/>
          <w:lang w:eastAsia="sl-SI"/>
        </w:rPr>
        <w:t xml:space="preserve"> projektne naloge</w:t>
      </w:r>
      <w:r w:rsidRPr="00B66A0A">
        <w:rPr>
          <w:rFonts w:ascii="Arial" w:hAnsi="Arial" w:cs="Arial"/>
          <w:color w:val="000000"/>
          <w:lang w:eastAsia="sl-SI"/>
        </w:rPr>
        <w:t>.</w:t>
      </w:r>
    </w:p>
    <w:p w14:paraId="03D924B0" w14:textId="77777777" w:rsidR="00B57317" w:rsidRPr="00B66A0A" w:rsidRDefault="00B57317" w:rsidP="00B57317">
      <w:pPr>
        <w:pStyle w:val="Odstavekseznama"/>
        <w:numPr>
          <w:ilvl w:val="0"/>
          <w:numId w:val="23"/>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Priprava in objava vsaj petih prispevkov v lokalnih tiskanih medijih iz točke 3.1</w:t>
      </w:r>
      <w:r>
        <w:rPr>
          <w:rFonts w:ascii="Arial" w:hAnsi="Arial" w:cs="Arial"/>
          <w:color w:val="000000"/>
          <w:lang w:eastAsia="sl-SI"/>
        </w:rPr>
        <w:t xml:space="preserve"> projektne naloge</w:t>
      </w:r>
      <w:r w:rsidRPr="00B66A0A">
        <w:rPr>
          <w:rFonts w:ascii="Arial" w:hAnsi="Arial" w:cs="Arial"/>
          <w:color w:val="000000"/>
          <w:lang w:eastAsia="sl-SI"/>
        </w:rPr>
        <w:t>.</w:t>
      </w:r>
    </w:p>
    <w:p w14:paraId="3C611ECC" w14:textId="77777777" w:rsidR="00B57317" w:rsidRPr="00B66A0A" w:rsidRDefault="00B57317" w:rsidP="00B57317">
      <w:pPr>
        <w:pStyle w:val="Odstavekseznama"/>
        <w:numPr>
          <w:ilvl w:val="0"/>
          <w:numId w:val="23"/>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Koordinacija projekta in poročanje.</w:t>
      </w:r>
    </w:p>
    <w:p w14:paraId="74E74E0D" w14:textId="77777777" w:rsidR="00B57317" w:rsidRPr="00B66A0A" w:rsidRDefault="00B57317" w:rsidP="00B57317">
      <w:pPr>
        <w:jc w:val="both"/>
        <w:rPr>
          <w:rFonts w:cs="Arial"/>
          <w:color w:val="000000"/>
          <w:lang w:eastAsia="sl-SI"/>
        </w:rPr>
      </w:pPr>
    </w:p>
    <w:p w14:paraId="68AA2FAC" w14:textId="58F9421F" w:rsidR="00B57317" w:rsidRDefault="00B57317" w:rsidP="00B57317">
      <w:pPr>
        <w:jc w:val="both"/>
        <w:rPr>
          <w:rFonts w:cs="Arial"/>
          <w:color w:val="000000"/>
          <w:lang w:eastAsia="sl-SI"/>
        </w:rPr>
      </w:pPr>
      <w:r w:rsidRPr="000A1C65">
        <w:rPr>
          <w:rFonts w:ascii="Arial" w:hAnsi="Arial" w:cs="Arial"/>
          <w:color w:val="000000"/>
          <w:lang w:eastAsia="sl-SI"/>
        </w:rPr>
        <w:t xml:space="preserve">V drugi fazi od </w:t>
      </w:r>
      <w:r w:rsidRPr="000A1C65">
        <w:rPr>
          <w:rFonts w:ascii="Arial" w:hAnsi="Arial" w:cs="Arial"/>
          <w:b/>
          <w:color w:val="000000"/>
          <w:lang w:eastAsia="sl-SI"/>
        </w:rPr>
        <w:t xml:space="preserve">2. </w:t>
      </w:r>
      <w:r w:rsidR="00697A0B">
        <w:rPr>
          <w:rFonts w:ascii="Arial" w:hAnsi="Arial" w:cs="Arial"/>
          <w:b/>
          <w:color w:val="000000"/>
          <w:lang w:eastAsia="sl-SI"/>
        </w:rPr>
        <w:t>aprila</w:t>
      </w:r>
      <w:r w:rsidR="00697A0B" w:rsidRPr="000A1C65">
        <w:rPr>
          <w:rFonts w:ascii="Arial" w:hAnsi="Arial" w:cs="Arial"/>
          <w:b/>
          <w:color w:val="000000"/>
          <w:lang w:eastAsia="sl-SI"/>
        </w:rPr>
        <w:t xml:space="preserve"> </w:t>
      </w:r>
      <w:r w:rsidRPr="000A1C65">
        <w:rPr>
          <w:rFonts w:ascii="Arial" w:hAnsi="Arial" w:cs="Arial"/>
          <w:b/>
          <w:color w:val="000000"/>
          <w:lang w:eastAsia="sl-SI"/>
        </w:rPr>
        <w:t xml:space="preserve">2023 do </w:t>
      </w:r>
      <w:r w:rsidR="000F037D">
        <w:rPr>
          <w:rFonts w:ascii="Arial" w:hAnsi="Arial" w:cs="Arial"/>
          <w:b/>
          <w:color w:val="000000"/>
          <w:lang w:eastAsia="sl-SI"/>
        </w:rPr>
        <w:t>5</w:t>
      </w:r>
      <w:r w:rsidRPr="000A1C65">
        <w:rPr>
          <w:rFonts w:ascii="Arial" w:hAnsi="Arial" w:cs="Arial"/>
          <w:b/>
          <w:color w:val="000000"/>
          <w:lang w:eastAsia="sl-SI"/>
        </w:rPr>
        <w:t>. novembra 2023</w:t>
      </w:r>
      <w:r w:rsidRPr="000A1C65">
        <w:rPr>
          <w:rFonts w:ascii="Arial" w:hAnsi="Arial" w:cs="Arial"/>
          <w:color w:val="000000"/>
          <w:lang w:eastAsia="sl-SI"/>
        </w:rPr>
        <w:t xml:space="preserve"> pa mora</w:t>
      </w:r>
      <w:r w:rsidR="006713D6">
        <w:rPr>
          <w:rFonts w:ascii="Arial" w:hAnsi="Arial" w:cs="Arial"/>
          <w:color w:val="000000"/>
          <w:lang w:eastAsia="sl-SI"/>
        </w:rPr>
        <w:t xml:space="preserve"> biti izvedeno predvidoma:</w:t>
      </w:r>
    </w:p>
    <w:p w14:paraId="63F3C980" w14:textId="77777777" w:rsidR="00B57317" w:rsidRPr="00B66A0A" w:rsidRDefault="00B57317" w:rsidP="00B57317">
      <w:pPr>
        <w:jc w:val="both"/>
        <w:rPr>
          <w:rFonts w:cs="Arial"/>
          <w:color w:val="000000"/>
          <w:lang w:eastAsia="sl-SI"/>
        </w:rPr>
      </w:pPr>
    </w:p>
    <w:p w14:paraId="1A86228C" w14:textId="77777777" w:rsidR="00B57317" w:rsidRPr="00B66A0A" w:rsidRDefault="00B57317" w:rsidP="00B57317">
      <w:pPr>
        <w:pStyle w:val="Odstavekseznama"/>
        <w:numPr>
          <w:ilvl w:val="0"/>
          <w:numId w:val="24"/>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Izvedba usposabljanj za kmetijske svetovalce it točke 1.1.</w:t>
      </w:r>
      <w:r>
        <w:rPr>
          <w:rFonts w:ascii="Arial" w:hAnsi="Arial" w:cs="Arial"/>
          <w:color w:val="000000"/>
          <w:lang w:eastAsia="sl-SI"/>
        </w:rPr>
        <w:t>projektne naloge.</w:t>
      </w:r>
    </w:p>
    <w:p w14:paraId="26E80FAE" w14:textId="77777777" w:rsidR="00B57317" w:rsidRPr="00B66A0A" w:rsidRDefault="00B57317" w:rsidP="00B57317">
      <w:pPr>
        <w:pStyle w:val="Odstavekseznama"/>
        <w:numPr>
          <w:ilvl w:val="0"/>
          <w:numId w:val="24"/>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Posodobitev priročnika z navodili za izvajanje zahtev 15 operacij KOPOP in 9 operacij SOPO iz priloge in s praktičnimi nasveti, kako svetovati kmetom, da se vključijo v naravovarstvene in okoljevarstvene intervencije, za kmetijske svetovalce iz točke 1.3.</w:t>
      </w:r>
      <w:r>
        <w:rPr>
          <w:rFonts w:ascii="Arial" w:hAnsi="Arial" w:cs="Arial"/>
          <w:color w:val="000000"/>
          <w:lang w:eastAsia="sl-SI"/>
        </w:rPr>
        <w:t>projektne naloge.</w:t>
      </w:r>
    </w:p>
    <w:p w14:paraId="2FAE503E" w14:textId="77777777" w:rsidR="00B57317" w:rsidRPr="00B66A0A" w:rsidRDefault="00B57317" w:rsidP="00B57317">
      <w:pPr>
        <w:pStyle w:val="Odstavekseznama"/>
        <w:numPr>
          <w:ilvl w:val="0"/>
          <w:numId w:val="24"/>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Posodobitev priročnika z navodili za izvajanje zahtev 15 operacij KOPOP in 9 operacij SOPO iz priloge za kmete iz točke 1.3.</w:t>
      </w:r>
      <w:r>
        <w:rPr>
          <w:rFonts w:ascii="Arial" w:hAnsi="Arial" w:cs="Arial"/>
          <w:color w:val="000000"/>
          <w:lang w:eastAsia="sl-SI"/>
        </w:rPr>
        <w:t xml:space="preserve"> projektne naloge.</w:t>
      </w:r>
    </w:p>
    <w:p w14:paraId="4D491FAF" w14:textId="77777777" w:rsidR="00B57317" w:rsidRPr="00B66A0A" w:rsidRDefault="00B57317" w:rsidP="00B57317">
      <w:pPr>
        <w:pStyle w:val="Odstavekseznama"/>
        <w:numPr>
          <w:ilvl w:val="0"/>
          <w:numId w:val="24"/>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Posodobitev svetovalnih načrtov iz točke 2.2.</w:t>
      </w:r>
      <w:r>
        <w:rPr>
          <w:rFonts w:ascii="Arial" w:hAnsi="Arial" w:cs="Arial"/>
          <w:color w:val="000000"/>
          <w:lang w:eastAsia="sl-SI"/>
        </w:rPr>
        <w:t xml:space="preserve"> projektne naloge.</w:t>
      </w:r>
    </w:p>
    <w:p w14:paraId="09514928" w14:textId="77777777" w:rsidR="00B57317" w:rsidRPr="00B66A0A" w:rsidRDefault="00B57317" w:rsidP="00B57317">
      <w:pPr>
        <w:pStyle w:val="Odstavekseznama"/>
        <w:numPr>
          <w:ilvl w:val="0"/>
          <w:numId w:val="24"/>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Priprava in izvedba 76 demonstracijskih delavnic za kmete, ki kmetujejo na varstvenih območjih, in kmetijske svetovalce iz točke 2.4.</w:t>
      </w:r>
      <w:r>
        <w:rPr>
          <w:rFonts w:ascii="Arial" w:hAnsi="Arial" w:cs="Arial"/>
          <w:color w:val="000000"/>
          <w:lang w:eastAsia="sl-SI"/>
        </w:rPr>
        <w:t>projektne naloge.</w:t>
      </w:r>
    </w:p>
    <w:p w14:paraId="0E702913" w14:textId="77777777" w:rsidR="00B57317" w:rsidRPr="00B66A0A" w:rsidRDefault="00B57317" w:rsidP="00B57317">
      <w:pPr>
        <w:pStyle w:val="Odstavekseznama"/>
        <w:numPr>
          <w:ilvl w:val="0"/>
          <w:numId w:val="24"/>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 xml:space="preserve">Izvedba preostalih individualnih obiskov kmetijskih gospodarstev v </w:t>
      </w:r>
      <w:proofErr w:type="spellStart"/>
      <w:r w:rsidRPr="00B66A0A">
        <w:rPr>
          <w:rFonts w:ascii="Arial" w:hAnsi="Arial" w:cs="Arial"/>
          <w:color w:val="000000"/>
          <w:lang w:eastAsia="sl-SI"/>
        </w:rPr>
        <w:t>t.i</w:t>
      </w:r>
      <w:proofErr w:type="spellEnd"/>
      <w:r w:rsidRPr="00B66A0A">
        <w:rPr>
          <w:rFonts w:ascii="Arial" w:hAnsi="Arial" w:cs="Arial"/>
          <w:color w:val="000000"/>
          <w:lang w:eastAsia="sl-SI"/>
        </w:rPr>
        <w:t>. »dvojkah« iz točke 2.5.</w:t>
      </w:r>
      <w:r>
        <w:rPr>
          <w:rFonts w:ascii="Arial" w:hAnsi="Arial" w:cs="Arial"/>
          <w:color w:val="000000"/>
          <w:lang w:eastAsia="sl-SI"/>
        </w:rPr>
        <w:t>projektne naloge.</w:t>
      </w:r>
    </w:p>
    <w:p w14:paraId="7FE47173" w14:textId="77777777" w:rsidR="00B57317" w:rsidRPr="00B66A0A" w:rsidRDefault="00B57317" w:rsidP="00B57317">
      <w:pPr>
        <w:pStyle w:val="Odstavekseznama"/>
        <w:numPr>
          <w:ilvl w:val="0"/>
          <w:numId w:val="24"/>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Priprava besedil za 42 brošur za SOPO sheme in operacije KOPOP ter oblikovanje in tisk brošur iz točke 3.3.</w:t>
      </w:r>
    </w:p>
    <w:p w14:paraId="79E147C7" w14:textId="77777777" w:rsidR="00B57317" w:rsidRPr="00B66A0A" w:rsidRDefault="00B57317" w:rsidP="00B57317">
      <w:pPr>
        <w:pStyle w:val="Odstavekseznama"/>
        <w:numPr>
          <w:ilvl w:val="0"/>
          <w:numId w:val="24"/>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Priprava 10 videoposnetkov praktičnega prikaza izvajanja naravovarstvenih zahtev intervencij v SN 2023-2027 iz točke 3.4.</w:t>
      </w:r>
      <w:r>
        <w:rPr>
          <w:rFonts w:ascii="Arial" w:hAnsi="Arial" w:cs="Arial"/>
          <w:color w:val="000000"/>
          <w:lang w:eastAsia="sl-SI"/>
        </w:rPr>
        <w:t xml:space="preserve"> projektne naloge.</w:t>
      </w:r>
    </w:p>
    <w:p w14:paraId="528B9900" w14:textId="77777777" w:rsidR="00B57317" w:rsidRPr="00B66A0A" w:rsidRDefault="00B57317" w:rsidP="00B57317">
      <w:pPr>
        <w:pStyle w:val="Odstavekseznama"/>
        <w:numPr>
          <w:ilvl w:val="0"/>
          <w:numId w:val="24"/>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Priprava 10 videoposnetkov primerov dobrih praks iz kmetij, ki so vključene v naravovarstvene intervencije iz točke 3.4.</w:t>
      </w:r>
      <w:r>
        <w:rPr>
          <w:rFonts w:ascii="Arial" w:hAnsi="Arial" w:cs="Arial"/>
          <w:color w:val="000000"/>
          <w:lang w:eastAsia="sl-SI"/>
        </w:rPr>
        <w:t>projektne naloge.</w:t>
      </w:r>
    </w:p>
    <w:p w14:paraId="50796AA4" w14:textId="77777777" w:rsidR="00B57317" w:rsidRPr="00B66A0A" w:rsidRDefault="00B57317" w:rsidP="00B57317">
      <w:pPr>
        <w:pStyle w:val="Odstavekseznama"/>
        <w:numPr>
          <w:ilvl w:val="0"/>
          <w:numId w:val="24"/>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Priprava video vsebin, ki bodo predstavile namen in smiselnost izvajanja zahtev ukrepov iz točke 3.5.</w:t>
      </w:r>
      <w:r>
        <w:rPr>
          <w:rFonts w:ascii="Arial" w:hAnsi="Arial" w:cs="Arial"/>
          <w:color w:val="000000"/>
          <w:lang w:eastAsia="sl-SI"/>
        </w:rPr>
        <w:t xml:space="preserve"> projektne naloge.</w:t>
      </w:r>
    </w:p>
    <w:p w14:paraId="5CFD0705" w14:textId="77777777" w:rsidR="00B57317" w:rsidRPr="00B66A0A" w:rsidRDefault="00B57317" w:rsidP="00B57317">
      <w:pPr>
        <w:pStyle w:val="Odstavekseznama"/>
        <w:numPr>
          <w:ilvl w:val="0"/>
          <w:numId w:val="24"/>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Priprava oglasnih vsebin za promocijo ciljnih intervencij preko spleta, tiskanih vsebin in televizije ter izvedba promocije teh vsebin iz točke 3.6.</w:t>
      </w:r>
      <w:r>
        <w:rPr>
          <w:rFonts w:ascii="Arial" w:hAnsi="Arial" w:cs="Arial"/>
          <w:color w:val="000000"/>
          <w:lang w:eastAsia="sl-SI"/>
        </w:rPr>
        <w:t>projektne naloge.</w:t>
      </w:r>
    </w:p>
    <w:p w14:paraId="720324CD" w14:textId="77777777" w:rsidR="00B57317" w:rsidRPr="00B66A0A" w:rsidRDefault="00B57317" w:rsidP="00B57317">
      <w:pPr>
        <w:pStyle w:val="Odstavekseznama"/>
        <w:numPr>
          <w:ilvl w:val="0"/>
          <w:numId w:val="24"/>
        </w:numPr>
        <w:overflowPunct/>
        <w:autoSpaceDE/>
        <w:autoSpaceDN/>
        <w:adjustRightInd/>
        <w:contextualSpacing/>
        <w:jc w:val="both"/>
        <w:textAlignment w:val="auto"/>
        <w:rPr>
          <w:rFonts w:ascii="Arial" w:hAnsi="Arial" w:cs="Arial"/>
          <w:color w:val="000000"/>
          <w:lang w:eastAsia="sl-SI"/>
        </w:rPr>
      </w:pPr>
      <w:r w:rsidRPr="00B66A0A">
        <w:rPr>
          <w:rFonts w:ascii="Arial" w:hAnsi="Arial" w:cs="Arial"/>
          <w:color w:val="000000"/>
          <w:lang w:eastAsia="sl-SI"/>
        </w:rPr>
        <w:t>Sodelovanje na sejmu AGRA v letu 2023 obliki promocije in informiranja o naravovarstvenih in okoljevarstvenih intervencijah, ki so del SN 2023-2027 iz točke 3.7.</w:t>
      </w:r>
      <w:r>
        <w:rPr>
          <w:rFonts w:ascii="Arial" w:hAnsi="Arial" w:cs="Arial"/>
          <w:color w:val="000000"/>
          <w:lang w:eastAsia="sl-SI"/>
        </w:rPr>
        <w:t>projektne naloge</w:t>
      </w:r>
    </w:p>
    <w:p w14:paraId="7DA7D271" w14:textId="77777777" w:rsidR="00B57317" w:rsidRPr="00B66A0A" w:rsidRDefault="00B57317" w:rsidP="00B57317">
      <w:pPr>
        <w:pStyle w:val="Odstavekseznama"/>
        <w:numPr>
          <w:ilvl w:val="0"/>
          <w:numId w:val="24"/>
        </w:numPr>
        <w:overflowPunct/>
        <w:autoSpaceDE/>
        <w:autoSpaceDN/>
        <w:adjustRightInd/>
        <w:spacing w:line="276" w:lineRule="auto"/>
        <w:contextualSpacing/>
        <w:jc w:val="both"/>
        <w:textAlignment w:val="auto"/>
        <w:rPr>
          <w:rFonts w:ascii="Arial" w:hAnsi="Arial" w:cs="Arial"/>
          <w:color w:val="000000"/>
          <w:lang w:eastAsia="sl-SI"/>
        </w:rPr>
      </w:pPr>
      <w:r w:rsidRPr="00B66A0A">
        <w:rPr>
          <w:rFonts w:ascii="Arial" w:hAnsi="Arial" w:cs="Arial"/>
          <w:color w:val="000000"/>
          <w:lang w:eastAsia="sl-SI"/>
        </w:rPr>
        <w:t>Koordinacija projekta in poročanje</w:t>
      </w:r>
    </w:p>
    <w:p w14:paraId="2A413090" w14:textId="77777777" w:rsidR="00B57317" w:rsidRPr="00B66A0A" w:rsidRDefault="00B57317" w:rsidP="00B57317">
      <w:pPr>
        <w:jc w:val="both"/>
        <w:rPr>
          <w:rFonts w:cs="Arial"/>
          <w:color w:val="000000"/>
          <w:lang w:eastAsia="sl-SI"/>
        </w:rPr>
      </w:pPr>
    </w:p>
    <w:p w14:paraId="21F0D35D" w14:textId="4ECA7AA8" w:rsidR="00B57317" w:rsidRDefault="00B57317" w:rsidP="00B57317">
      <w:pPr>
        <w:pStyle w:val="Odstavekseznama"/>
        <w:ind w:left="0"/>
        <w:jc w:val="both"/>
        <w:rPr>
          <w:rFonts w:ascii="Arial" w:hAnsi="Arial" w:cs="Arial"/>
          <w:color w:val="000000"/>
          <w:lang w:eastAsia="sl-SI"/>
        </w:rPr>
      </w:pPr>
      <w:r w:rsidRPr="00E23C2C">
        <w:rPr>
          <w:rFonts w:ascii="Arial" w:hAnsi="Arial" w:cs="Arial"/>
          <w:color w:val="000000"/>
          <w:lang w:eastAsia="sl-SI"/>
        </w:rPr>
        <w:t xml:space="preserve">Poročilo o izvedeni storitvi za 1. fazo oziroma vmesno poročilo mora izvajalec najpozneje </w:t>
      </w:r>
      <w:r>
        <w:rPr>
          <w:rFonts w:ascii="Arial" w:hAnsi="Arial" w:cs="Arial"/>
          <w:color w:val="000000"/>
          <w:lang w:eastAsia="sl-SI"/>
        </w:rPr>
        <w:t>do 1.</w:t>
      </w:r>
      <w:r w:rsidR="00697A0B">
        <w:rPr>
          <w:rFonts w:ascii="Arial" w:hAnsi="Arial" w:cs="Arial"/>
          <w:color w:val="000000"/>
          <w:lang w:eastAsia="sl-SI"/>
        </w:rPr>
        <w:t>4</w:t>
      </w:r>
      <w:r>
        <w:rPr>
          <w:rFonts w:ascii="Arial" w:hAnsi="Arial" w:cs="Arial"/>
          <w:color w:val="000000"/>
          <w:lang w:eastAsia="sl-SI"/>
        </w:rPr>
        <w:t>.2023</w:t>
      </w:r>
      <w:r w:rsidRPr="00E23C2C">
        <w:rPr>
          <w:rFonts w:ascii="Arial" w:hAnsi="Arial" w:cs="Arial"/>
          <w:color w:val="000000"/>
          <w:lang w:eastAsia="sl-SI"/>
        </w:rPr>
        <w:t xml:space="preserve"> predložiti </w:t>
      </w:r>
      <w:r>
        <w:rPr>
          <w:rFonts w:ascii="Arial" w:hAnsi="Arial" w:cs="Arial"/>
          <w:color w:val="000000"/>
          <w:lang w:eastAsia="sl-SI"/>
        </w:rPr>
        <w:t xml:space="preserve">naročniku </w:t>
      </w:r>
      <w:r w:rsidRPr="00E23C2C">
        <w:rPr>
          <w:rFonts w:ascii="Arial" w:hAnsi="Arial" w:cs="Arial"/>
          <w:color w:val="000000"/>
          <w:lang w:eastAsia="sl-SI"/>
        </w:rPr>
        <w:t xml:space="preserve">v pregled in potrditev. </w:t>
      </w:r>
    </w:p>
    <w:p w14:paraId="2EE96277" w14:textId="77777777" w:rsidR="00B57317" w:rsidRPr="00E23C2C" w:rsidRDefault="00B57317" w:rsidP="00B57317">
      <w:pPr>
        <w:pStyle w:val="Odstavekseznama"/>
        <w:ind w:left="0"/>
        <w:jc w:val="both"/>
        <w:rPr>
          <w:rFonts w:ascii="Arial" w:hAnsi="Arial" w:cs="Arial"/>
          <w:color w:val="000000"/>
          <w:lang w:eastAsia="sl-SI"/>
        </w:rPr>
      </w:pPr>
    </w:p>
    <w:p w14:paraId="4A73343D" w14:textId="6D6A7F8B" w:rsidR="00B57317" w:rsidRPr="00E23C2C" w:rsidRDefault="00B57317" w:rsidP="00B57317">
      <w:pPr>
        <w:pStyle w:val="Odstavekseznama"/>
        <w:ind w:left="0"/>
        <w:jc w:val="both"/>
        <w:rPr>
          <w:rFonts w:ascii="Arial" w:hAnsi="Arial" w:cs="Arial"/>
          <w:color w:val="000000"/>
          <w:lang w:eastAsia="sl-SI"/>
        </w:rPr>
      </w:pPr>
      <w:r w:rsidRPr="00E23C2C">
        <w:rPr>
          <w:rFonts w:ascii="Arial" w:hAnsi="Arial" w:cs="Arial"/>
          <w:color w:val="000000"/>
          <w:lang w:eastAsia="sl-SI"/>
        </w:rPr>
        <w:t xml:space="preserve">Poročilo o izvedeni storitvi za 2. fazo oziroma končno poročilo mora izvajalec predložiti naročniku najpozneje </w:t>
      </w:r>
      <w:r>
        <w:rPr>
          <w:rFonts w:ascii="Arial" w:hAnsi="Arial" w:cs="Arial"/>
          <w:color w:val="000000"/>
          <w:lang w:eastAsia="sl-SI"/>
        </w:rPr>
        <w:t xml:space="preserve">do </w:t>
      </w:r>
      <w:r w:rsidR="000F037D">
        <w:rPr>
          <w:rFonts w:ascii="Arial" w:hAnsi="Arial" w:cs="Arial"/>
          <w:color w:val="000000"/>
          <w:lang w:eastAsia="sl-SI"/>
        </w:rPr>
        <w:t>5</w:t>
      </w:r>
      <w:r>
        <w:rPr>
          <w:rFonts w:ascii="Arial" w:hAnsi="Arial" w:cs="Arial"/>
          <w:color w:val="000000"/>
          <w:lang w:eastAsia="sl-SI"/>
        </w:rPr>
        <w:t>.11.2023</w:t>
      </w:r>
      <w:r w:rsidRPr="00E23C2C">
        <w:rPr>
          <w:rFonts w:ascii="Arial" w:hAnsi="Arial" w:cs="Arial"/>
          <w:color w:val="000000"/>
          <w:lang w:eastAsia="sl-SI"/>
        </w:rPr>
        <w:t xml:space="preserve">. </w:t>
      </w:r>
    </w:p>
    <w:p w14:paraId="40A7ED2A" w14:textId="77777777" w:rsidR="00B57317" w:rsidRPr="000A1C65" w:rsidRDefault="00B57317" w:rsidP="00B57317">
      <w:pPr>
        <w:jc w:val="both"/>
        <w:rPr>
          <w:rFonts w:ascii="Arial" w:hAnsi="Arial" w:cs="Arial"/>
          <w:color w:val="000000"/>
          <w:lang w:eastAsia="sl-SI"/>
        </w:rPr>
      </w:pPr>
    </w:p>
    <w:p w14:paraId="05423868" w14:textId="77777777" w:rsidR="00B57317" w:rsidRPr="000A1C65" w:rsidRDefault="00B57317" w:rsidP="00B57317">
      <w:pPr>
        <w:jc w:val="both"/>
        <w:rPr>
          <w:rFonts w:ascii="Arial" w:hAnsi="Arial" w:cs="Arial"/>
        </w:rPr>
      </w:pPr>
      <w:r w:rsidRPr="000A1C65">
        <w:rPr>
          <w:rFonts w:ascii="Arial" w:hAnsi="Arial" w:cs="Arial"/>
          <w:color w:val="000000"/>
          <w:lang w:eastAsia="sl-SI"/>
        </w:rPr>
        <w:t xml:space="preserve">Poročila morajo biti oddana v elektronski obliki naročniku v slovenskem jeziku na elektronski naslov </w:t>
      </w:r>
      <w:hyperlink r:id="rId8" w:history="1">
        <w:r w:rsidRPr="000A1C65">
          <w:rPr>
            <w:rStyle w:val="Hiperpovezava"/>
            <w:rFonts w:ascii="Arial" w:hAnsi="Arial" w:cs="Arial"/>
            <w:lang w:eastAsia="sl-SI"/>
          </w:rPr>
          <w:t>gp.mkgp@gov.si</w:t>
        </w:r>
      </w:hyperlink>
      <w:r w:rsidRPr="000A1C65">
        <w:rPr>
          <w:rFonts w:ascii="Arial" w:hAnsi="Arial" w:cs="Arial"/>
          <w:color w:val="000000"/>
          <w:lang w:eastAsia="sl-SI"/>
        </w:rPr>
        <w:t>.</w:t>
      </w:r>
      <w:r w:rsidRPr="000A1C65">
        <w:rPr>
          <w:rFonts w:ascii="Arial" w:hAnsi="Arial" w:cs="Arial"/>
        </w:rPr>
        <w:t xml:space="preserve">, ali osebno na sedežu naročnika Ministrstvo za kmetijstvo, gozdarstvo in prehrano, Dunajska cesta 22, 1000 Ljubljana. </w:t>
      </w:r>
    </w:p>
    <w:p w14:paraId="587AA095" w14:textId="77777777" w:rsidR="00B57317" w:rsidRPr="00B66A0A" w:rsidRDefault="00B57317" w:rsidP="00B57317">
      <w:pPr>
        <w:tabs>
          <w:tab w:val="left" w:pos="9630"/>
        </w:tabs>
        <w:jc w:val="both"/>
        <w:rPr>
          <w:rFonts w:cs="Arial"/>
        </w:rPr>
      </w:pPr>
    </w:p>
    <w:p w14:paraId="736F53CF" w14:textId="77777777" w:rsidR="00B57317" w:rsidRPr="000A1C65" w:rsidRDefault="00B57317" w:rsidP="00B57317">
      <w:pPr>
        <w:jc w:val="both"/>
        <w:rPr>
          <w:rFonts w:ascii="Arial" w:hAnsi="Arial" w:cs="Arial"/>
        </w:rPr>
      </w:pPr>
      <w:r w:rsidRPr="000A1C65">
        <w:rPr>
          <w:rFonts w:ascii="Arial" w:hAnsi="Arial" w:cs="Arial"/>
        </w:rPr>
        <w:t xml:space="preserve">Datum oddaje dokumentov in vmesnega ter končnega poročila mora biti jasno razviden. </w:t>
      </w:r>
    </w:p>
    <w:p w14:paraId="3B22D517" w14:textId="77777777" w:rsidR="00AC7989" w:rsidRPr="00C615CD" w:rsidRDefault="00AC7989" w:rsidP="00AC7989">
      <w:pPr>
        <w:tabs>
          <w:tab w:val="left" w:pos="960"/>
        </w:tabs>
        <w:jc w:val="both"/>
        <w:rPr>
          <w:rFonts w:ascii="Arial" w:hAnsi="Arial" w:cs="Arial"/>
          <w:b/>
        </w:rPr>
      </w:pPr>
    </w:p>
    <w:p w14:paraId="4255A8C6" w14:textId="520A3FB8" w:rsidR="00AC7989" w:rsidRPr="00975300" w:rsidRDefault="00AC7989" w:rsidP="00AC7989">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w:t>
      </w:r>
      <w:r w:rsidR="00B5540D">
        <w:rPr>
          <w:rFonts w:ascii="Arial" w:hAnsi="Arial" w:cs="Arial"/>
        </w:rPr>
        <w:t xml:space="preserve"> oziroma</w:t>
      </w:r>
      <w:r w:rsidRPr="00975300">
        <w:rPr>
          <w:rFonts w:ascii="Arial" w:hAnsi="Arial" w:cs="Arial"/>
        </w:rPr>
        <w:t xml:space="preserve"> najkasneje v roku 5 (petih) dni in prositi za njegovo primerno podaljšanje. Podaljšanje pogodbenega roka je mogoče le pred njegovim potekom.</w:t>
      </w:r>
    </w:p>
    <w:p w14:paraId="6B389077" w14:textId="77777777" w:rsidR="00AC7989" w:rsidRPr="00975300" w:rsidRDefault="00AC7989" w:rsidP="00AC7989">
      <w:pPr>
        <w:spacing w:line="264" w:lineRule="auto"/>
        <w:rPr>
          <w:rFonts w:ascii="Arial" w:hAnsi="Arial" w:cs="Arial"/>
        </w:rPr>
      </w:pPr>
    </w:p>
    <w:p w14:paraId="740B0B94" w14:textId="77777777" w:rsidR="00AC7989" w:rsidRPr="00975300" w:rsidRDefault="00AC7989" w:rsidP="00AC7989">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14:paraId="66C831C3" w14:textId="77777777" w:rsidR="00AC7989" w:rsidRPr="00FB2F7D" w:rsidRDefault="00AC7989" w:rsidP="00AC7989">
      <w:pPr>
        <w:jc w:val="both"/>
        <w:rPr>
          <w:rFonts w:ascii="Arial" w:hAnsi="Arial" w:cs="Arial"/>
          <w:color w:val="000000"/>
        </w:rPr>
      </w:pPr>
    </w:p>
    <w:p w14:paraId="2929EF91" w14:textId="77777777" w:rsidR="00AC7989" w:rsidRPr="00CD750F" w:rsidRDefault="00AC7989" w:rsidP="00AC7989">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48D84C77" w14:textId="77777777" w:rsidR="00AC7989" w:rsidRPr="00CD750F" w:rsidRDefault="00AC7989" w:rsidP="00AC7989">
      <w:pPr>
        <w:spacing w:line="240" w:lineRule="atLeast"/>
        <w:rPr>
          <w:rFonts w:ascii="Arial" w:hAnsi="Arial" w:cs="Arial"/>
        </w:rPr>
      </w:pPr>
    </w:p>
    <w:p w14:paraId="2CFA5350" w14:textId="77777777" w:rsidR="00AC7989" w:rsidRPr="00CD750F" w:rsidRDefault="00AC7989" w:rsidP="00AC7989">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1A5AF4FD" w14:textId="77777777" w:rsidR="00853532" w:rsidRDefault="00853532" w:rsidP="009A78FE">
      <w:pPr>
        <w:pStyle w:val="odstavek"/>
        <w:spacing w:before="0" w:beforeAutospacing="0" w:after="0" w:afterAutospacing="0"/>
        <w:rPr>
          <w:rFonts w:ascii="Arial" w:hAnsi="Arial" w:cs="Arial"/>
          <w:sz w:val="20"/>
          <w:szCs w:val="20"/>
        </w:rPr>
      </w:pPr>
    </w:p>
    <w:p w14:paraId="2E7547FB" w14:textId="77777777"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14:paraId="64573941" w14:textId="77777777" w:rsidR="002C695C" w:rsidRPr="00975300" w:rsidRDefault="002C695C" w:rsidP="00E35687">
      <w:pPr>
        <w:spacing w:line="264" w:lineRule="auto"/>
        <w:rPr>
          <w:rFonts w:ascii="Arial" w:hAnsi="Arial" w:cs="Arial"/>
        </w:rPr>
      </w:pPr>
    </w:p>
    <w:p w14:paraId="013C60FD" w14:textId="77777777"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14:paraId="04616C62" w14:textId="77777777" w:rsidR="00E91B60" w:rsidRDefault="00E91B60" w:rsidP="00A95EBE">
      <w:pPr>
        <w:spacing w:line="264" w:lineRule="auto"/>
        <w:jc w:val="both"/>
        <w:rPr>
          <w:rFonts w:ascii="Arial" w:hAnsi="Arial" w:cs="Arial"/>
        </w:rPr>
      </w:pPr>
    </w:p>
    <w:p w14:paraId="28878DFF" w14:textId="77777777" w:rsidR="00853532" w:rsidRDefault="00853532" w:rsidP="00A95EBE">
      <w:pPr>
        <w:spacing w:line="264" w:lineRule="auto"/>
        <w:jc w:val="both"/>
        <w:rPr>
          <w:rFonts w:ascii="Arial" w:hAnsi="Arial" w:cs="Arial"/>
        </w:rPr>
      </w:pPr>
    </w:p>
    <w:p w14:paraId="735F3CEB" w14:textId="77777777"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14:paraId="27B0F6A6" w14:textId="77777777" w:rsidR="002C695C" w:rsidRPr="00975300" w:rsidRDefault="002C695C" w:rsidP="00D16FCD">
      <w:pPr>
        <w:spacing w:line="264" w:lineRule="auto"/>
        <w:rPr>
          <w:rFonts w:ascii="Arial" w:hAnsi="Arial" w:cs="Arial"/>
        </w:rPr>
      </w:pPr>
    </w:p>
    <w:p w14:paraId="4AF3167F" w14:textId="77777777"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14:paraId="6AB2D7F5" w14:textId="77777777" w:rsidR="00095219" w:rsidRDefault="00095219" w:rsidP="00E35687">
      <w:pPr>
        <w:spacing w:line="264" w:lineRule="auto"/>
        <w:jc w:val="center"/>
        <w:rPr>
          <w:rFonts w:ascii="Arial" w:hAnsi="Arial" w:cs="Arial"/>
        </w:rPr>
      </w:pPr>
    </w:p>
    <w:p w14:paraId="6A13B954" w14:textId="0DC64798" w:rsidR="00095219" w:rsidRDefault="00095219" w:rsidP="00095219">
      <w:pPr>
        <w:pStyle w:val="OdstavekUredba1"/>
        <w:numPr>
          <w:ilvl w:val="0"/>
          <w:numId w:val="0"/>
        </w:numPr>
        <w:tabs>
          <w:tab w:val="left" w:pos="0"/>
        </w:tabs>
        <w:spacing w:line="240" w:lineRule="atLeast"/>
        <w:rPr>
          <w:rFonts w:cs="Arial"/>
          <w:color w:val="000000"/>
          <w:lang w:eastAsia="sl-SI"/>
        </w:rPr>
      </w:pPr>
      <w:r>
        <w:rPr>
          <w:rFonts w:cs="Arial"/>
          <w:bCs/>
          <w:noProof/>
          <w:lang w:val="sl-SI"/>
        </w:rPr>
        <w:t>Izvajalec bo plačniku</w:t>
      </w:r>
      <w:r>
        <w:rPr>
          <w:rFonts w:cs="Arial"/>
          <w:bCs/>
          <w:noProof/>
        </w:rPr>
        <w:t xml:space="preserve"> </w:t>
      </w:r>
      <w:r w:rsidRPr="00685879">
        <w:rPr>
          <w:rFonts w:cs="Arial"/>
          <w:b/>
          <w:bCs/>
          <w:noProof/>
        </w:rPr>
        <w:t>e-račun</w:t>
      </w:r>
      <w:r>
        <w:rPr>
          <w:rFonts w:cs="Arial"/>
          <w:bCs/>
          <w:noProof/>
        </w:rPr>
        <w:t xml:space="preserve"> izstav</w:t>
      </w:r>
      <w:r>
        <w:rPr>
          <w:rFonts w:cs="Arial"/>
          <w:bCs/>
          <w:noProof/>
          <w:lang w:val="sl-SI"/>
        </w:rPr>
        <w:t>il po opravljenem delu</w:t>
      </w:r>
      <w:r w:rsidR="00F5272F">
        <w:rPr>
          <w:rFonts w:cs="Arial"/>
          <w:bCs/>
          <w:noProof/>
          <w:lang w:val="sl-SI"/>
        </w:rPr>
        <w:t xml:space="preserve"> za</w:t>
      </w:r>
      <w:r w:rsidRPr="0041275D">
        <w:rPr>
          <w:rFonts w:cs="Arial"/>
          <w:bCs/>
          <w:noProof/>
          <w:lang w:val="sl-SI"/>
        </w:rPr>
        <w:t xml:space="preserve"> </w:t>
      </w:r>
      <w:r>
        <w:rPr>
          <w:rFonts w:cs="Arial"/>
          <w:bCs/>
          <w:noProof/>
          <w:lang w:val="sl-SI"/>
        </w:rPr>
        <w:t>posamez</w:t>
      </w:r>
      <w:r w:rsidR="006713D6">
        <w:rPr>
          <w:rFonts w:cs="Arial"/>
          <w:bCs/>
          <w:noProof/>
          <w:lang w:val="sl-SI"/>
        </w:rPr>
        <w:t>o fazo</w:t>
      </w:r>
      <w:r>
        <w:rPr>
          <w:rFonts w:cs="Arial"/>
          <w:bCs/>
          <w:noProof/>
          <w:lang w:val="sl-SI"/>
        </w:rPr>
        <w:t>,</w:t>
      </w:r>
      <w:r w:rsidR="00C97BC5">
        <w:rPr>
          <w:rFonts w:cs="Arial"/>
          <w:bCs/>
          <w:noProof/>
          <w:lang w:val="sl-SI"/>
        </w:rPr>
        <w:t xml:space="preserve"> plačnik pa bo račun plačal </w:t>
      </w:r>
      <w:r w:rsidR="00F5272F">
        <w:rPr>
          <w:rFonts w:cs="Arial"/>
          <w:bCs/>
          <w:noProof/>
          <w:lang w:val="sl-SI"/>
        </w:rPr>
        <w:t xml:space="preserve">po </w:t>
      </w:r>
      <w:r>
        <w:rPr>
          <w:rFonts w:cs="Arial"/>
          <w:bCs/>
          <w:noProof/>
          <w:lang w:val="sl-SI"/>
        </w:rPr>
        <w:t>potrditvi s strani naročnika.</w:t>
      </w:r>
    </w:p>
    <w:p w14:paraId="11B9B7DD" w14:textId="77777777" w:rsidR="00673E9C" w:rsidRDefault="00673E9C" w:rsidP="00E35687">
      <w:pPr>
        <w:spacing w:line="264" w:lineRule="auto"/>
        <w:jc w:val="center"/>
        <w:rPr>
          <w:rFonts w:ascii="Arial" w:hAnsi="Arial" w:cs="Arial"/>
        </w:rPr>
      </w:pPr>
    </w:p>
    <w:p w14:paraId="1CCF65CA" w14:textId="77777777" w:rsidR="00095219" w:rsidRDefault="00095219" w:rsidP="0009521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F80140">
        <w:rPr>
          <w:rFonts w:ascii="Arial" w:hAnsi="Arial" w:cs="Arial"/>
          <w:b/>
          <w:bCs/>
          <w:color w:val="000000"/>
          <w:lang w:eastAsia="sl-SI"/>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 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5B80BB51" w14:textId="77777777" w:rsidR="00095219" w:rsidRDefault="00095219" w:rsidP="00095219">
      <w:pPr>
        <w:spacing w:line="264" w:lineRule="auto"/>
        <w:jc w:val="both"/>
        <w:rPr>
          <w:rFonts w:ascii="Arial" w:hAnsi="Arial" w:cs="Arial"/>
          <w:color w:val="000000"/>
        </w:rPr>
      </w:pPr>
    </w:p>
    <w:p w14:paraId="749EF075" w14:textId="77777777" w:rsidR="00095219" w:rsidRPr="00975300" w:rsidRDefault="00095219" w:rsidP="00095219">
      <w:pPr>
        <w:spacing w:line="264" w:lineRule="auto"/>
        <w:jc w:val="both"/>
        <w:rPr>
          <w:rFonts w:ascii="Arial" w:hAnsi="Arial" w:cs="Arial"/>
        </w:rPr>
      </w:pPr>
      <w:r w:rsidRPr="00975300">
        <w:rPr>
          <w:rFonts w:ascii="Arial" w:hAnsi="Arial" w:cs="Arial"/>
        </w:rPr>
        <w:t>Pri izstavitvi računa se mora sklicevati na številko pogodbe</w:t>
      </w:r>
      <w:r w:rsidR="00713F44">
        <w:rPr>
          <w:rFonts w:ascii="Arial" w:hAnsi="Arial" w:cs="Arial"/>
        </w:rPr>
        <w:t xml:space="preserve"> MOP</w:t>
      </w:r>
      <w:r w:rsidRPr="00975300">
        <w:rPr>
          <w:rFonts w:ascii="Arial" w:hAnsi="Arial" w:cs="Arial"/>
        </w:rPr>
        <w:t xml:space="preserve"> in pri tem upoštevati pogodbeno vrednost, ki je razvidna iz ponudbe izvajalca.</w:t>
      </w:r>
    </w:p>
    <w:p w14:paraId="107BB723" w14:textId="77777777" w:rsidR="00095219" w:rsidRDefault="00095219" w:rsidP="00AC7989">
      <w:pPr>
        <w:spacing w:line="276" w:lineRule="auto"/>
        <w:jc w:val="both"/>
        <w:rPr>
          <w:rFonts w:ascii="Arial" w:hAnsi="Arial" w:cs="Arial"/>
          <w:color w:val="000000"/>
        </w:rPr>
      </w:pPr>
    </w:p>
    <w:p w14:paraId="752D6C4A" w14:textId="77777777" w:rsidR="00AC7989" w:rsidRPr="008E142E" w:rsidRDefault="00AC7989" w:rsidP="00AC7989">
      <w:pPr>
        <w:spacing w:line="276" w:lineRule="auto"/>
        <w:jc w:val="both"/>
        <w:rPr>
          <w:rFonts w:ascii="Arial" w:hAnsi="Arial" w:cs="Arial"/>
        </w:rPr>
      </w:pPr>
      <w:r w:rsidRPr="008E142E">
        <w:rPr>
          <w:rFonts w:ascii="Arial" w:hAnsi="Arial" w:cs="Arial"/>
        </w:rPr>
        <w:t xml:space="preserve">Predstavnik </w:t>
      </w:r>
      <w:r>
        <w:rPr>
          <w:rFonts w:ascii="Arial" w:hAnsi="Arial" w:cs="Arial"/>
        </w:rPr>
        <w:t>plačnika</w:t>
      </w:r>
      <w:r w:rsidRPr="008E142E">
        <w:rPr>
          <w:rFonts w:ascii="Arial" w:hAnsi="Arial" w:cs="Arial"/>
        </w:rPr>
        <w:t xml:space="preserve"> mora na podlagi pregleda opravljenega dela iz te pogodbe in rezultatov pogodbenega dela potrditi ali zavrniti račun. </w:t>
      </w:r>
    </w:p>
    <w:p w14:paraId="6AA04406" w14:textId="77777777" w:rsidR="00AC7989" w:rsidRDefault="00AC7989" w:rsidP="00AC7989">
      <w:pPr>
        <w:pStyle w:val="OdstavekUredba1"/>
        <w:numPr>
          <w:ilvl w:val="0"/>
          <w:numId w:val="0"/>
        </w:numPr>
        <w:tabs>
          <w:tab w:val="left" w:pos="0"/>
        </w:tabs>
        <w:spacing w:line="240" w:lineRule="atLeast"/>
        <w:rPr>
          <w:rFonts w:cs="Arial"/>
          <w:color w:val="000000"/>
          <w:lang w:val="sl-SI"/>
        </w:rPr>
      </w:pPr>
    </w:p>
    <w:p w14:paraId="215E7ED0" w14:textId="1B52B726" w:rsidR="00D16FCD" w:rsidRDefault="00AC7989" w:rsidP="00095219">
      <w:pPr>
        <w:spacing w:line="264" w:lineRule="auto"/>
        <w:jc w:val="both"/>
        <w:rPr>
          <w:rFonts w:ascii="Arial" w:hAnsi="Arial" w:cs="Arial"/>
        </w:rPr>
      </w:pPr>
      <w:r w:rsidRPr="00975300">
        <w:rPr>
          <w:rFonts w:ascii="Arial" w:hAnsi="Arial" w:cs="Arial"/>
        </w:rPr>
        <w:t xml:space="preserve">Sporni račun oziroma njegov del bo </w:t>
      </w:r>
      <w:r w:rsidR="00095219">
        <w:rPr>
          <w:rFonts w:ascii="Arial" w:hAnsi="Arial" w:cs="Arial"/>
        </w:rPr>
        <w:t>plačnik</w:t>
      </w:r>
      <w:r w:rsidRPr="00975300">
        <w:rPr>
          <w:rFonts w:ascii="Arial" w:hAnsi="Arial" w:cs="Arial"/>
        </w:rPr>
        <w:t xml:space="preserve"> s protestom vrnil izvajalcu. Šele </w:t>
      </w:r>
      <w:r w:rsidR="00B5540D">
        <w:rPr>
          <w:rFonts w:ascii="Arial" w:hAnsi="Arial" w:cs="Arial"/>
        </w:rPr>
        <w:t>dan</w:t>
      </w:r>
      <w:r w:rsidRPr="00975300">
        <w:rPr>
          <w:rFonts w:ascii="Arial" w:hAnsi="Arial" w:cs="Arial"/>
        </w:rPr>
        <w:t xml:space="preserve">, ko prejme </w:t>
      </w:r>
      <w:r w:rsidR="00095219">
        <w:rPr>
          <w:rFonts w:ascii="Arial" w:hAnsi="Arial" w:cs="Arial"/>
        </w:rPr>
        <w:t>plačnik</w:t>
      </w:r>
      <w:r w:rsidRPr="00975300">
        <w:rPr>
          <w:rFonts w:ascii="Arial" w:hAnsi="Arial" w:cs="Arial"/>
        </w:rPr>
        <w:t xml:space="preserve"> popravljen račun v skladu s protestom, šteje za </w:t>
      </w:r>
      <w:r w:rsidR="00DA2889">
        <w:rPr>
          <w:rFonts w:ascii="Arial" w:hAnsi="Arial" w:cs="Arial"/>
        </w:rPr>
        <w:t xml:space="preserve">uradni </w:t>
      </w:r>
      <w:r w:rsidRPr="00975300">
        <w:rPr>
          <w:rFonts w:ascii="Arial" w:hAnsi="Arial" w:cs="Arial"/>
        </w:rPr>
        <w:t>dan prejema računa</w:t>
      </w:r>
    </w:p>
    <w:p w14:paraId="4133A2DE" w14:textId="77777777" w:rsidR="00095219" w:rsidRDefault="00095219" w:rsidP="00095219">
      <w:pPr>
        <w:spacing w:line="264" w:lineRule="auto"/>
        <w:jc w:val="both"/>
        <w:rPr>
          <w:rFonts w:ascii="Arial" w:hAnsi="Arial" w:cs="Arial"/>
        </w:rPr>
      </w:pPr>
    </w:p>
    <w:p w14:paraId="74FBE60D" w14:textId="77777777"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14:paraId="7EB584E5" w14:textId="77777777" w:rsidR="004A583A" w:rsidRDefault="004A583A" w:rsidP="004A583A">
      <w:pPr>
        <w:pStyle w:val="Telobesedila"/>
        <w:spacing w:line="264" w:lineRule="auto"/>
        <w:rPr>
          <w:rFonts w:ascii="Arial" w:hAnsi="Arial" w:cs="Arial"/>
          <w:sz w:val="20"/>
        </w:rPr>
      </w:pPr>
    </w:p>
    <w:p w14:paraId="14B82EEB" w14:textId="77777777"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izvajalcu izstavljen račun</w:t>
      </w:r>
      <w:r>
        <w:rPr>
          <w:rFonts w:ascii="Arial" w:hAnsi="Arial" w:cs="Arial"/>
          <w:sz w:val="20"/>
        </w:rPr>
        <w:t xml:space="preserve"> v višini do :</w:t>
      </w:r>
    </w:p>
    <w:p w14:paraId="78ECAC3C" w14:textId="0AB5385C"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sidR="006713D6">
        <w:rPr>
          <w:rFonts w:ascii="Arial" w:hAnsi="Arial" w:cs="Arial"/>
          <w:b/>
        </w:rPr>
        <w:t>faza</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2A9862D9" w14:textId="5F750F18"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2.</w:t>
      </w:r>
      <w:r w:rsidR="006713D6">
        <w:rPr>
          <w:rFonts w:ascii="Arial" w:hAnsi="Arial" w:cs="Arial"/>
          <w:b/>
        </w:rPr>
        <w:t>faza</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14:paraId="1ECB8826" w14:textId="77777777" w:rsidR="006713D6" w:rsidRDefault="006713D6" w:rsidP="00C719E5">
      <w:pPr>
        <w:pStyle w:val="Telobesedila"/>
        <w:spacing w:line="264" w:lineRule="auto"/>
        <w:rPr>
          <w:rFonts w:ascii="Arial" w:hAnsi="Arial" w:cs="Arial"/>
          <w:sz w:val="20"/>
        </w:rPr>
      </w:pPr>
    </w:p>
    <w:p w14:paraId="39E7A2BA" w14:textId="41DB8D61" w:rsidR="00C719E5"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14:paraId="065A9416" w14:textId="77777777"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Pr>
          <w:rFonts w:ascii="Arial" w:hAnsi="Arial" w:cs="Arial"/>
          <w:sz w:val="20"/>
        </w:rPr>
        <w:t xml:space="preserve"> v višini do: </w:t>
      </w:r>
    </w:p>
    <w:p w14:paraId="5BEFD3A7" w14:textId="015A9FB6"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sidR="006713D6">
        <w:rPr>
          <w:rFonts w:ascii="Arial" w:hAnsi="Arial" w:cs="Arial"/>
          <w:b/>
        </w:rPr>
        <w:t>faza</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1A978855" w14:textId="0CADC7B0"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sidR="006713D6">
        <w:rPr>
          <w:rFonts w:ascii="Arial" w:hAnsi="Arial" w:cs="Arial"/>
          <w:b/>
        </w:rPr>
        <w:t>faza</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4589B568" w14:textId="77777777" w:rsidR="006713D6" w:rsidRDefault="006713D6" w:rsidP="00C719E5">
      <w:pPr>
        <w:pStyle w:val="Telobesedila"/>
        <w:spacing w:line="264" w:lineRule="auto"/>
        <w:rPr>
          <w:rFonts w:ascii="Arial" w:hAnsi="Arial" w:cs="Arial"/>
          <w:sz w:val="20"/>
        </w:rPr>
      </w:pPr>
    </w:p>
    <w:p w14:paraId="296DE35F" w14:textId="3AF78A84" w:rsidR="00C719E5" w:rsidRPr="00883AA2"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14:paraId="77B87EF6" w14:textId="77777777" w:rsidR="00C719E5" w:rsidRDefault="00C719E5" w:rsidP="00C719E5">
      <w:pPr>
        <w:spacing w:line="264" w:lineRule="auto"/>
        <w:rPr>
          <w:rFonts w:ascii="Arial" w:hAnsi="Arial" w:cs="Arial"/>
        </w:rPr>
      </w:pPr>
      <w:r w:rsidRPr="00E135B2">
        <w:rPr>
          <w:rFonts w:ascii="Arial" w:hAnsi="Arial" w:cs="Arial"/>
        </w:rPr>
        <w:t xml:space="preserve">Pogodbeno ceno bo </w:t>
      </w:r>
      <w:r>
        <w:rPr>
          <w:rFonts w:ascii="Arial" w:hAnsi="Arial" w:cs="Arial"/>
        </w:rPr>
        <w:t>plačnik</w:t>
      </w:r>
      <w:r w:rsidRPr="00E135B2">
        <w:rPr>
          <w:rFonts w:ascii="Arial" w:hAnsi="Arial" w:cs="Arial"/>
        </w:rPr>
        <w:t xml:space="preserve">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14:paraId="7BEBA032" w14:textId="77777777" w:rsidR="00C719E5" w:rsidRDefault="00C719E5" w:rsidP="004A583A">
      <w:pPr>
        <w:pStyle w:val="Telobesedila"/>
        <w:spacing w:line="264" w:lineRule="auto"/>
        <w:rPr>
          <w:rFonts w:ascii="Arial" w:hAnsi="Arial" w:cs="Arial"/>
          <w:sz w:val="20"/>
        </w:rPr>
      </w:pPr>
    </w:p>
    <w:p w14:paraId="196D8FAF"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14:paraId="1B2DE73F" w14:textId="77777777" w:rsidR="00CB74D8" w:rsidRPr="00975300" w:rsidRDefault="00CB74D8" w:rsidP="00E35687">
      <w:pPr>
        <w:pStyle w:val="Glava"/>
        <w:tabs>
          <w:tab w:val="clear" w:pos="4536"/>
          <w:tab w:val="clear" w:pos="9072"/>
        </w:tabs>
        <w:spacing w:line="264" w:lineRule="auto"/>
        <w:jc w:val="both"/>
        <w:rPr>
          <w:rFonts w:ascii="Arial" w:hAnsi="Arial" w:cs="Arial"/>
        </w:rPr>
      </w:pPr>
    </w:p>
    <w:p w14:paraId="4B0D17FB"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14:paraId="505DC595" w14:textId="77777777" w:rsidR="00CB74D8" w:rsidRPr="00975300" w:rsidRDefault="00CB74D8" w:rsidP="00E35687">
      <w:pPr>
        <w:spacing w:line="264" w:lineRule="auto"/>
        <w:jc w:val="both"/>
        <w:rPr>
          <w:rFonts w:ascii="Arial" w:hAnsi="Arial" w:cs="Arial"/>
          <w:color w:val="000000"/>
        </w:rPr>
      </w:pPr>
    </w:p>
    <w:p w14:paraId="60570EDC" w14:textId="33CD0F06" w:rsidR="006713D6" w:rsidRDefault="006713D6" w:rsidP="006713D6">
      <w:pPr>
        <w:widowControl w:val="0"/>
        <w:jc w:val="both"/>
        <w:rPr>
          <w:rFonts w:ascii="Arial" w:hAnsi="Arial" w:cs="Arial"/>
        </w:rPr>
      </w:pPr>
      <w:r>
        <w:rPr>
          <w:rFonts w:ascii="Arial" w:hAnsi="Arial" w:cs="Arial"/>
        </w:rPr>
        <w:t xml:space="preserve">Skrbnik pogodbe na strani naročnika </w:t>
      </w:r>
      <w:r w:rsidRPr="007F153A">
        <w:rPr>
          <w:rFonts w:ascii="Arial" w:hAnsi="Arial" w:cs="Arial"/>
        </w:rPr>
        <w:t>je</w:t>
      </w:r>
      <w:r>
        <w:rPr>
          <w:rFonts w:ascii="Arial" w:hAnsi="Arial" w:cs="Arial"/>
        </w:rPr>
        <w:t xml:space="preserve"> ……………………….</w:t>
      </w:r>
    </w:p>
    <w:p w14:paraId="06E1E538" w14:textId="77777777" w:rsidR="006713D6" w:rsidRPr="00975300" w:rsidRDefault="006713D6" w:rsidP="006713D6">
      <w:pPr>
        <w:widowControl w:val="0"/>
        <w:jc w:val="both"/>
      </w:pPr>
    </w:p>
    <w:p w14:paraId="232339E9" w14:textId="77777777" w:rsidR="006713D6" w:rsidRPr="00975300" w:rsidRDefault="006713D6" w:rsidP="006713D6">
      <w:pPr>
        <w:widowControl w:val="0"/>
        <w:jc w:val="both"/>
        <w:rPr>
          <w:rFonts w:ascii="Arial" w:hAnsi="Arial" w:cs="Arial"/>
          <w:color w:val="000000"/>
        </w:rPr>
      </w:pPr>
      <w:r w:rsidRPr="00975300">
        <w:rPr>
          <w:rFonts w:ascii="Arial" w:hAnsi="Arial" w:cs="Arial"/>
          <w:bCs/>
        </w:rPr>
        <w:t>Predstavnik naročnika je pooblaščen, da zastopa naročnika v vseh vprašanjih, ki se nanašajo na izvajanje naloge po pogodbi.</w:t>
      </w:r>
    </w:p>
    <w:p w14:paraId="19716BB3" w14:textId="77777777" w:rsidR="006713D6" w:rsidRDefault="006713D6" w:rsidP="006713D6">
      <w:pPr>
        <w:pStyle w:val="Telobesedila2"/>
        <w:spacing w:after="0"/>
        <w:jc w:val="both"/>
        <w:rPr>
          <w:rFonts w:ascii="Arial" w:hAnsi="Arial" w:cs="Arial"/>
          <w:b w:val="0"/>
          <w:sz w:val="20"/>
        </w:rPr>
      </w:pPr>
    </w:p>
    <w:p w14:paraId="2F3D7384" w14:textId="4A84B024" w:rsidR="006713D6" w:rsidRDefault="006713D6" w:rsidP="006713D6">
      <w:pPr>
        <w:widowControl w:val="0"/>
        <w:jc w:val="both"/>
        <w:rPr>
          <w:rFonts w:ascii="Arial" w:hAnsi="Arial" w:cs="Arial"/>
        </w:rPr>
      </w:pPr>
      <w:r>
        <w:rPr>
          <w:rFonts w:ascii="Arial" w:hAnsi="Arial" w:cs="Arial"/>
        </w:rPr>
        <w:t xml:space="preserve">Skrbnik pogodbe na strani plačnika  </w:t>
      </w:r>
      <w:r w:rsidRPr="007F153A">
        <w:rPr>
          <w:rFonts w:ascii="Arial" w:hAnsi="Arial" w:cs="Arial"/>
        </w:rPr>
        <w:t>je</w:t>
      </w:r>
      <w:r w:rsidRPr="00C346FB">
        <w:rPr>
          <w:rFonts w:ascii="Arial" w:hAnsi="Arial" w:cs="Arial"/>
        </w:rPr>
        <w:t xml:space="preserve"> </w:t>
      </w:r>
      <w:r>
        <w:rPr>
          <w:rFonts w:ascii="Arial" w:hAnsi="Arial" w:cs="Arial"/>
        </w:rPr>
        <w:t>……………………………..</w:t>
      </w:r>
    </w:p>
    <w:p w14:paraId="63855F59" w14:textId="77777777" w:rsidR="006713D6" w:rsidRDefault="006713D6" w:rsidP="006713D6">
      <w:pPr>
        <w:widowControl w:val="0"/>
        <w:jc w:val="both"/>
        <w:rPr>
          <w:rFonts w:ascii="Arial" w:hAnsi="Arial" w:cs="Arial"/>
          <w:bCs/>
        </w:rPr>
      </w:pPr>
    </w:p>
    <w:p w14:paraId="0EA7D5B7" w14:textId="77777777" w:rsidR="006713D6" w:rsidRDefault="006713D6" w:rsidP="006713D6">
      <w:pPr>
        <w:widowControl w:val="0"/>
        <w:jc w:val="both"/>
        <w:rPr>
          <w:rFonts w:ascii="Arial" w:hAnsi="Arial" w:cs="Arial"/>
          <w:bCs/>
        </w:rPr>
      </w:pPr>
      <w:r w:rsidRPr="00975300">
        <w:rPr>
          <w:rFonts w:ascii="Arial" w:hAnsi="Arial" w:cs="Arial"/>
          <w:bCs/>
        </w:rPr>
        <w:t xml:space="preserve">Predstavnik </w:t>
      </w:r>
      <w:r>
        <w:rPr>
          <w:rFonts w:ascii="Arial" w:hAnsi="Arial" w:cs="Arial"/>
          <w:bCs/>
        </w:rPr>
        <w:t>plačnika</w:t>
      </w:r>
      <w:r w:rsidRPr="00975300">
        <w:rPr>
          <w:rFonts w:ascii="Arial" w:hAnsi="Arial" w:cs="Arial"/>
          <w:bCs/>
        </w:rPr>
        <w:t xml:space="preserve"> je pooblaščen, da zastopa naročnika v vseh vprašanjih, ki se nanašajo na izvajanje naloge po pogodbi</w:t>
      </w:r>
      <w:r>
        <w:rPr>
          <w:rFonts w:ascii="Arial" w:hAnsi="Arial" w:cs="Arial"/>
          <w:bCs/>
        </w:rPr>
        <w:t>.</w:t>
      </w:r>
    </w:p>
    <w:p w14:paraId="57BE9509" w14:textId="77777777" w:rsidR="006713D6" w:rsidRPr="00975300" w:rsidRDefault="006713D6" w:rsidP="006713D6">
      <w:pPr>
        <w:widowControl w:val="0"/>
        <w:jc w:val="both"/>
      </w:pPr>
    </w:p>
    <w:p w14:paraId="45686604" w14:textId="459BA25C" w:rsidR="006713D6" w:rsidRDefault="006713D6" w:rsidP="006713D6">
      <w:pPr>
        <w:widowControl w:val="0"/>
        <w:jc w:val="both"/>
        <w:rPr>
          <w:rFonts w:ascii="Arial" w:hAnsi="Arial" w:cs="Arial"/>
        </w:rPr>
      </w:pPr>
      <w:r>
        <w:rPr>
          <w:rFonts w:ascii="Arial" w:hAnsi="Arial" w:cs="Arial"/>
        </w:rPr>
        <w:t xml:space="preserve">Skrbnik pogodbe na strani </w:t>
      </w:r>
      <w:r w:rsidRPr="00975300">
        <w:rPr>
          <w:rFonts w:ascii="Arial" w:hAnsi="Arial" w:cs="Arial"/>
        </w:rPr>
        <w:t xml:space="preserve"> izvajalca je </w:t>
      </w:r>
      <w:r>
        <w:rPr>
          <w:rFonts w:ascii="Arial" w:hAnsi="Arial" w:cs="Arial"/>
        </w:rPr>
        <w:t>………………………</w:t>
      </w:r>
    </w:p>
    <w:p w14:paraId="511E88EF" w14:textId="77777777" w:rsidR="006713D6" w:rsidRPr="00975300" w:rsidRDefault="006713D6" w:rsidP="006713D6">
      <w:pPr>
        <w:widowControl w:val="0"/>
        <w:jc w:val="both"/>
        <w:rPr>
          <w:rFonts w:ascii="Arial" w:hAnsi="Arial" w:cs="Arial"/>
        </w:rPr>
      </w:pPr>
    </w:p>
    <w:p w14:paraId="1B781EBB" w14:textId="77777777" w:rsidR="006713D6" w:rsidRPr="00975300" w:rsidRDefault="006713D6" w:rsidP="006713D6">
      <w:pPr>
        <w:widowControl w:val="0"/>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na izvajanje naloge po pogodbi. </w:t>
      </w:r>
    </w:p>
    <w:p w14:paraId="6A3FA09B" w14:textId="77777777" w:rsidR="006713D6" w:rsidRDefault="006713D6" w:rsidP="006713D6">
      <w:pPr>
        <w:widowControl w:val="0"/>
        <w:jc w:val="center"/>
        <w:rPr>
          <w:rFonts w:ascii="Arial" w:hAnsi="Arial" w:cs="Arial"/>
        </w:rPr>
      </w:pPr>
    </w:p>
    <w:p w14:paraId="26014EC0" w14:textId="77777777" w:rsidR="006713D6" w:rsidRPr="00CD750F" w:rsidRDefault="006713D6" w:rsidP="006713D6">
      <w:pPr>
        <w:widowControl w:val="0"/>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drugima dvema.</w:t>
      </w:r>
    </w:p>
    <w:p w14:paraId="161356EC" w14:textId="77777777" w:rsidR="00713F44" w:rsidRDefault="00713F44" w:rsidP="007A3A0C">
      <w:pPr>
        <w:jc w:val="center"/>
        <w:rPr>
          <w:rFonts w:ascii="Arial" w:hAnsi="Arial" w:cs="Arial"/>
        </w:rPr>
      </w:pPr>
    </w:p>
    <w:p w14:paraId="7EFA4D69" w14:textId="328C6870" w:rsidR="00713F44" w:rsidRDefault="00713F44" w:rsidP="007A3A0C">
      <w:pPr>
        <w:jc w:val="center"/>
        <w:rPr>
          <w:rFonts w:ascii="Arial" w:hAnsi="Arial" w:cs="Arial"/>
        </w:rPr>
      </w:pPr>
    </w:p>
    <w:p w14:paraId="4F8F6FEC" w14:textId="6866CFC7" w:rsidR="006713D6" w:rsidRDefault="006713D6" w:rsidP="007A3A0C">
      <w:pPr>
        <w:jc w:val="center"/>
        <w:rPr>
          <w:rFonts w:ascii="Arial" w:hAnsi="Arial" w:cs="Arial"/>
        </w:rPr>
      </w:pPr>
    </w:p>
    <w:p w14:paraId="4B3DFE4D" w14:textId="626F9CC9" w:rsidR="006713D6" w:rsidRDefault="006713D6" w:rsidP="007A3A0C">
      <w:pPr>
        <w:jc w:val="center"/>
        <w:rPr>
          <w:rFonts w:ascii="Arial" w:hAnsi="Arial" w:cs="Arial"/>
        </w:rPr>
      </w:pPr>
    </w:p>
    <w:p w14:paraId="6EDEB411" w14:textId="7D62882D" w:rsidR="006713D6" w:rsidRDefault="006713D6" w:rsidP="007A3A0C">
      <w:pPr>
        <w:jc w:val="center"/>
        <w:rPr>
          <w:rFonts w:ascii="Arial" w:hAnsi="Arial" w:cs="Arial"/>
        </w:rPr>
      </w:pPr>
    </w:p>
    <w:p w14:paraId="480F2919" w14:textId="77777777" w:rsidR="006713D6" w:rsidRDefault="006713D6" w:rsidP="007A3A0C">
      <w:pPr>
        <w:jc w:val="center"/>
        <w:rPr>
          <w:rFonts w:ascii="Arial" w:hAnsi="Arial" w:cs="Arial"/>
        </w:rPr>
      </w:pPr>
    </w:p>
    <w:p w14:paraId="63789F64" w14:textId="77777777" w:rsidR="00C719E5" w:rsidRDefault="00C719E5" w:rsidP="007A3A0C">
      <w:pPr>
        <w:jc w:val="center"/>
        <w:rPr>
          <w:rFonts w:ascii="Arial" w:hAnsi="Arial" w:cs="Arial"/>
        </w:rPr>
      </w:pPr>
    </w:p>
    <w:p w14:paraId="2587AF0C" w14:textId="77777777"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14:paraId="61533287" w14:textId="77777777"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14:paraId="4FC656B5" w14:textId="77777777" w:rsidR="004E2D60" w:rsidRPr="00975300" w:rsidRDefault="004E2D60" w:rsidP="004E2D60">
      <w:pPr>
        <w:spacing w:line="264" w:lineRule="auto"/>
        <w:jc w:val="both"/>
        <w:rPr>
          <w:rFonts w:ascii="Arial" w:hAnsi="Arial" w:cs="Arial"/>
          <w:color w:val="000000"/>
        </w:rPr>
      </w:pPr>
    </w:p>
    <w:p w14:paraId="06F94CA7" w14:textId="77777777" w:rsidR="00EC4831" w:rsidRDefault="00EC4831" w:rsidP="00EC4831">
      <w:pPr>
        <w:spacing w:line="264" w:lineRule="auto"/>
        <w:rPr>
          <w:rFonts w:ascii="Arial" w:hAnsi="Arial" w:cs="Arial"/>
          <w:color w:val="000000"/>
        </w:rPr>
      </w:pPr>
      <w:r>
        <w:rPr>
          <w:rFonts w:ascii="Arial" w:hAnsi="Arial" w:cs="Arial"/>
          <w:color w:val="000000"/>
        </w:rPr>
        <w:t>Veljavnost pogodbe preneha:</w:t>
      </w:r>
    </w:p>
    <w:p w14:paraId="24FE4F8D" w14:textId="77777777" w:rsidR="00EC4831" w:rsidRDefault="00EC4831" w:rsidP="00EC4831">
      <w:pPr>
        <w:spacing w:line="264" w:lineRule="auto"/>
        <w:rPr>
          <w:rFonts w:ascii="Arial" w:hAnsi="Arial" w:cs="Arial"/>
          <w:color w:val="000000"/>
        </w:rPr>
      </w:pPr>
      <w:r>
        <w:rPr>
          <w:rFonts w:ascii="Arial" w:hAnsi="Arial" w:cs="Arial"/>
          <w:color w:val="000000"/>
        </w:rPr>
        <w:t>- s potekom časa, za katerega je sklenjena;</w:t>
      </w:r>
    </w:p>
    <w:p w14:paraId="4B3EA67E" w14:textId="77777777" w:rsidR="00EC4831" w:rsidRDefault="00EC4831" w:rsidP="00EC4831">
      <w:pPr>
        <w:spacing w:line="264" w:lineRule="auto"/>
        <w:rPr>
          <w:rFonts w:ascii="Arial" w:hAnsi="Arial" w:cs="Arial"/>
          <w:color w:val="000000"/>
        </w:rPr>
      </w:pPr>
      <w:r>
        <w:rPr>
          <w:rFonts w:ascii="Arial" w:hAnsi="Arial" w:cs="Arial"/>
          <w:color w:val="000000"/>
        </w:rPr>
        <w:t>- s pisnim sporazumom;</w:t>
      </w:r>
    </w:p>
    <w:p w14:paraId="3D861A8C" w14:textId="77777777" w:rsidR="00EC4831" w:rsidRDefault="00EC4831" w:rsidP="00EC4831">
      <w:pPr>
        <w:spacing w:line="264" w:lineRule="auto"/>
        <w:jc w:val="both"/>
        <w:rPr>
          <w:rFonts w:ascii="Arial" w:hAnsi="Arial" w:cs="Arial"/>
          <w:color w:val="000000"/>
        </w:rPr>
      </w:pPr>
      <w:r>
        <w:rPr>
          <w:rFonts w:ascii="Arial" w:hAnsi="Arial" w:cs="Arial"/>
          <w:color w:val="000000"/>
        </w:rPr>
        <w:t xml:space="preserve">- </w:t>
      </w:r>
      <w:r w:rsidRPr="00522D57">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color w:val="000000"/>
        </w:rPr>
        <w:t>;</w:t>
      </w:r>
    </w:p>
    <w:p w14:paraId="5CB5407A" w14:textId="77777777" w:rsidR="00EC4831" w:rsidRDefault="00EC4831" w:rsidP="00EC4831">
      <w:pPr>
        <w:spacing w:line="264" w:lineRule="auto"/>
        <w:rPr>
          <w:rFonts w:ascii="Arial" w:hAnsi="Arial" w:cs="Arial"/>
          <w:color w:val="000000"/>
        </w:rPr>
      </w:pPr>
      <w:r>
        <w:rPr>
          <w:rFonts w:ascii="Arial" w:hAnsi="Arial" w:cs="Arial"/>
          <w:color w:val="000000"/>
        </w:rPr>
        <w:t>- s pisnim odstopom.</w:t>
      </w:r>
    </w:p>
    <w:p w14:paraId="30777D6F" w14:textId="77777777" w:rsidR="00EC4831" w:rsidRDefault="00EC4831" w:rsidP="00EC4831">
      <w:pPr>
        <w:spacing w:line="264" w:lineRule="auto"/>
        <w:rPr>
          <w:rFonts w:ascii="Arial" w:hAnsi="Arial" w:cs="Arial"/>
          <w:color w:val="000000"/>
        </w:rPr>
      </w:pPr>
    </w:p>
    <w:p w14:paraId="7313E17D" w14:textId="77777777"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14:paraId="5CBE7444" w14:textId="77777777" w:rsidR="00EC4831" w:rsidRPr="006022CC" w:rsidRDefault="00EC4831" w:rsidP="00EC4831">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14:paraId="117F3849" w14:textId="77777777" w:rsidR="00EC4831" w:rsidRDefault="00EC4831" w:rsidP="00EC4831">
      <w:pPr>
        <w:spacing w:line="264" w:lineRule="auto"/>
        <w:rPr>
          <w:rFonts w:ascii="Arial" w:hAnsi="Arial" w:cs="Arial"/>
          <w:color w:val="000000"/>
        </w:rPr>
      </w:pPr>
      <w:r>
        <w:rPr>
          <w:rFonts w:ascii="Arial" w:hAnsi="Arial" w:cs="Arial"/>
          <w:color w:val="000000"/>
        </w:rPr>
        <w:t>- se javno naročilo bistveno spremeni, kar terja nov postopek javnega naročanja;</w:t>
      </w:r>
    </w:p>
    <w:p w14:paraId="589F0B5B" w14:textId="77777777" w:rsidR="00EC4831" w:rsidRDefault="00EC4831" w:rsidP="00EC4831">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14:paraId="68837CCB" w14:textId="77777777" w:rsidR="00EC4831" w:rsidRDefault="00EC4831" w:rsidP="00EC4831">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14:paraId="175776AD" w14:textId="77777777" w:rsidR="00EC4831" w:rsidRPr="00EC16B7" w:rsidRDefault="00EC4831" w:rsidP="00EC4831">
      <w:pPr>
        <w:spacing w:line="264" w:lineRule="auto"/>
        <w:rPr>
          <w:rFonts w:ascii="Arial" w:hAnsi="Arial" w:cs="Arial"/>
          <w:color w:val="000000"/>
        </w:rPr>
      </w:pPr>
      <w:r>
        <w:rPr>
          <w:rFonts w:ascii="Arial" w:hAnsi="Arial" w:cs="Arial"/>
          <w:color w:val="000000"/>
        </w:rPr>
        <w:t>- izvajalec sicer krši določila pogodbe.</w:t>
      </w:r>
    </w:p>
    <w:p w14:paraId="11709927" w14:textId="7A05CBA4" w:rsidR="007A3A0C" w:rsidRDefault="007A3A0C" w:rsidP="00E35687">
      <w:pPr>
        <w:spacing w:line="264" w:lineRule="auto"/>
        <w:rPr>
          <w:rFonts w:ascii="Arial" w:hAnsi="Arial" w:cs="Arial"/>
        </w:rPr>
      </w:pPr>
    </w:p>
    <w:p w14:paraId="32F75C47" w14:textId="77777777" w:rsidR="006713D6" w:rsidRDefault="006713D6" w:rsidP="006713D6">
      <w:pPr>
        <w:pStyle w:val="Naslov1"/>
        <w:keepNext w:val="0"/>
        <w:spacing w:after="0"/>
        <w:jc w:val="center"/>
        <w:rPr>
          <w:rFonts w:ascii="Arial" w:hAnsi="Arial" w:cs="Arial"/>
          <w:b w:val="0"/>
          <w:sz w:val="20"/>
        </w:rPr>
      </w:pPr>
    </w:p>
    <w:p w14:paraId="6F40E9F4" w14:textId="05DD0933" w:rsidR="006713D6" w:rsidRPr="001C73F9" w:rsidRDefault="006713D6" w:rsidP="006713D6">
      <w:pPr>
        <w:pStyle w:val="Naslov1"/>
        <w:keepNext w:val="0"/>
        <w:spacing w:after="0"/>
        <w:jc w:val="center"/>
        <w:rPr>
          <w:rFonts w:ascii="Arial" w:hAnsi="Arial" w:cs="Arial"/>
          <w:b w:val="0"/>
          <w:sz w:val="20"/>
        </w:rPr>
      </w:pPr>
      <w:r w:rsidRPr="001C73F9">
        <w:rPr>
          <w:rFonts w:ascii="Arial" w:hAnsi="Arial" w:cs="Arial"/>
          <w:b w:val="0"/>
          <w:sz w:val="20"/>
        </w:rPr>
        <w:t>X</w:t>
      </w:r>
      <w:r w:rsidR="0035543D">
        <w:rPr>
          <w:rFonts w:ascii="Arial" w:hAnsi="Arial" w:cs="Arial"/>
          <w:b w:val="0"/>
          <w:sz w:val="20"/>
        </w:rPr>
        <w:t>I</w:t>
      </w:r>
      <w:r w:rsidRPr="001C73F9">
        <w:rPr>
          <w:rFonts w:ascii="Arial" w:hAnsi="Arial" w:cs="Arial"/>
          <w:b w:val="0"/>
          <w:sz w:val="20"/>
        </w:rPr>
        <w:t>. AVTORSKE PRAVICE IN PRAVICE INTELEKTUALNE LASTNINE</w:t>
      </w:r>
    </w:p>
    <w:p w14:paraId="285C3685" w14:textId="77777777" w:rsidR="006713D6" w:rsidRPr="001C73F9" w:rsidRDefault="006713D6" w:rsidP="006713D6">
      <w:pPr>
        <w:widowControl w:val="0"/>
        <w:jc w:val="center"/>
        <w:rPr>
          <w:rFonts w:ascii="Arial" w:hAnsi="Arial" w:cs="Arial"/>
        </w:rPr>
      </w:pPr>
    </w:p>
    <w:p w14:paraId="74A44FF9" w14:textId="4159B546" w:rsidR="006713D6" w:rsidRDefault="006713D6" w:rsidP="006713D6">
      <w:pPr>
        <w:widowControl w:val="0"/>
        <w:overflowPunct/>
        <w:autoSpaceDE/>
        <w:autoSpaceDN/>
        <w:adjustRightInd/>
        <w:ind w:left="360"/>
        <w:jc w:val="center"/>
        <w:textAlignment w:val="auto"/>
        <w:rPr>
          <w:rFonts w:ascii="Arial" w:hAnsi="Arial" w:cs="Arial"/>
        </w:rPr>
      </w:pPr>
      <w:r>
        <w:rPr>
          <w:rFonts w:ascii="Arial" w:hAnsi="Arial" w:cs="Arial"/>
        </w:rPr>
        <w:t>1</w:t>
      </w:r>
      <w:r w:rsidR="0035543D">
        <w:rPr>
          <w:rFonts w:ascii="Arial" w:hAnsi="Arial" w:cs="Arial"/>
        </w:rPr>
        <w:t>4</w:t>
      </w:r>
      <w:r>
        <w:rPr>
          <w:rFonts w:ascii="Arial" w:hAnsi="Arial" w:cs="Arial"/>
        </w:rPr>
        <w:t>. člen</w:t>
      </w:r>
    </w:p>
    <w:p w14:paraId="5E9D047B" w14:textId="77777777" w:rsidR="006713D6" w:rsidRDefault="006713D6" w:rsidP="006713D6">
      <w:pPr>
        <w:pStyle w:val="Telobesedila3"/>
        <w:widowControl w:val="0"/>
        <w:rPr>
          <w:rFonts w:ascii="Arial" w:hAnsi="Arial" w:cs="Arial"/>
          <w:i w:val="0"/>
          <w:iCs w:val="0"/>
          <w:sz w:val="20"/>
        </w:rPr>
      </w:pPr>
    </w:p>
    <w:p w14:paraId="6C09523F" w14:textId="1EC7532C" w:rsidR="00F30363" w:rsidRPr="00AF1DCB" w:rsidRDefault="006713D6" w:rsidP="00F30363">
      <w:pPr>
        <w:pStyle w:val="Telobesedila3"/>
        <w:rPr>
          <w:rFonts w:ascii="Arial" w:hAnsi="Arial" w:cs="Arial"/>
          <w:i w:val="0"/>
          <w:iCs w:val="0"/>
          <w:sz w:val="20"/>
        </w:rPr>
      </w:pPr>
      <w:r>
        <w:rPr>
          <w:rFonts w:ascii="Arial" w:hAnsi="Arial" w:cs="Arial"/>
          <w:i w:val="0"/>
          <w:iCs w:val="0"/>
          <w:sz w:val="20"/>
        </w:rPr>
        <w:t>Izvajalec</w:t>
      </w:r>
      <w:r w:rsidR="00F30363" w:rsidRPr="00AF1DCB">
        <w:rPr>
          <w:rFonts w:ascii="Arial" w:hAnsi="Arial" w:cs="Arial"/>
          <w:i w:val="0"/>
          <w:iCs w:val="0"/>
          <w:sz w:val="20"/>
        </w:rPr>
        <w:t xml:space="preserve"> jamči, da nje</w:t>
      </w:r>
      <w:r w:rsidR="00F30363">
        <w:rPr>
          <w:rFonts w:ascii="Arial" w:hAnsi="Arial" w:cs="Arial"/>
          <w:i w:val="0"/>
          <w:iCs w:val="0"/>
          <w:sz w:val="20"/>
        </w:rPr>
        <w:t>gova</w:t>
      </w:r>
      <w:r w:rsidR="00F30363" w:rsidRPr="00AF1DCB">
        <w:rPr>
          <w:rFonts w:ascii="Arial" w:hAnsi="Arial" w:cs="Arial"/>
          <w:i w:val="0"/>
          <w:iCs w:val="0"/>
          <w:sz w:val="20"/>
        </w:rPr>
        <w:t xml:space="preserve"> izvedba te pogodbe ne krši intelektualnih ali drugih pravic tretjih oseb (vključno s patenti, licencami, poslovnimi skrivnostmi, avtorskimi pravicami, pravicami blagovne znamke, logotipov, industrijskega oblikovanja, ipd.).</w:t>
      </w:r>
    </w:p>
    <w:p w14:paraId="3CA52D01" w14:textId="77777777" w:rsidR="00F30363" w:rsidRDefault="00F30363" w:rsidP="00F30363">
      <w:pPr>
        <w:tabs>
          <w:tab w:val="left" w:pos="960"/>
        </w:tabs>
        <w:spacing w:line="276" w:lineRule="auto"/>
        <w:jc w:val="both"/>
        <w:rPr>
          <w:rFonts w:cs="Arial"/>
        </w:rPr>
      </w:pPr>
    </w:p>
    <w:p w14:paraId="27BC4B6B" w14:textId="77777777" w:rsidR="00F30363" w:rsidRDefault="00F30363" w:rsidP="00F30363">
      <w:pPr>
        <w:tabs>
          <w:tab w:val="left" w:pos="960"/>
        </w:tabs>
        <w:spacing w:line="276" w:lineRule="auto"/>
        <w:jc w:val="both"/>
        <w:rPr>
          <w:rFonts w:ascii="Arial" w:hAnsi="Arial" w:cs="Arial"/>
        </w:rPr>
      </w:pPr>
      <w:r w:rsidRPr="00664B2F">
        <w:rPr>
          <w:rFonts w:ascii="Arial" w:hAnsi="Arial" w:cs="Arial"/>
        </w:rPr>
        <w:t xml:space="preserve">Za vse vsebine, materiale in dela, ki se izvedejo v okviru tega javnega naročila in so predmet avtorskih pravic se zagotovi s strani </w:t>
      </w:r>
      <w:r>
        <w:rPr>
          <w:rFonts w:ascii="Arial" w:hAnsi="Arial" w:cs="Arial"/>
        </w:rPr>
        <w:t>avtorja</w:t>
      </w:r>
      <w:r w:rsidRPr="00664B2F">
        <w:rPr>
          <w:rFonts w:ascii="Arial" w:hAnsi="Arial" w:cs="Arial"/>
        </w:rPr>
        <w:t xml:space="preserve"> </w:t>
      </w:r>
      <w:r w:rsidRPr="00664B2F">
        <w:rPr>
          <w:rFonts w:ascii="Arial" w:hAnsi="Arial" w:cs="Arial"/>
          <w:b/>
        </w:rPr>
        <w:t>izključni prenos materialnih avtorskih pravic na MKGP</w:t>
      </w:r>
      <w:r w:rsidRPr="00664B2F">
        <w:rPr>
          <w:rFonts w:ascii="Arial" w:hAnsi="Arial" w:cs="Arial"/>
        </w:rPr>
        <w:t xml:space="preserve"> pravic za neomejen čas ter z možnostjo posredovanja v predelavo tretjim osebam skladno z določili pogodbe in sicer, tako da:</w:t>
      </w:r>
    </w:p>
    <w:p w14:paraId="7DA6095B" w14:textId="77777777" w:rsidR="00F30363" w:rsidRPr="00664B2F" w:rsidRDefault="00F30363" w:rsidP="00F30363">
      <w:pPr>
        <w:tabs>
          <w:tab w:val="left" w:pos="960"/>
        </w:tabs>
        <w:spacing w:line="276" w:lineRule="auto"/>
        <w:jc w:val="both"/>
        <w:rPr>
          <w:rFonts w:ascii="Arial" w:hAnsi="Arial" w:cs="Arial"/>
        </w:rPr>
      </w:pPr>
    </w:p>
    <w:p w14:paraId="65C1DED1" w14:textId="77777777" w:rsidR="00F30363" w:rsidRPr="00664B2F" w:rsidRDefault="00F30363" w:rsidP="00F30363">
      <w:pPr>
        <w:pStyle w:val="Odstavekseznama"/>
        <w:numPr>
          <w:ilvl w:val="0"/>
          <w:numId w:val="9"/>
        </w:numPr>
        <w:tabs>
          <w:tab w:val="left" w:pos="960"/>
        </w:tabs>
        <w:overflowPunct/>
        <w:autoSpaceDE/>
        <w:autoSpaceDN/>
        <w:adjustRightInd/>
        <w:spacing w:line="276" w:lineRule="auto"/>
        <w:ind w:left="494"/>
        <w:contextualSpacing/>
        <w:jc w:val="both"/>
        <w:textAlignment w:val="auto"/>
        <w:rPr>
          <w:rFonts w:ascii="Arial" w:hAnsi="Arial" w:cs="Arial"/>
        </w:rPr>
      </w:pPr>
      <w:r w:rsidRPr="00664B2F">
        <w:rPr>
          <w:rFonts w:ascii="Arial" w:hAnsi="Arial" w:cs="Arial"/>
        </w:rPr>
        <w:t xml:space="preserve">so vse vsebine, materiali in dela ter s tem povezane materialne avtorske pravice, ki jih naročnik na podlagi tega naročila naroči pri </w:t>
      </w:r>
      <w:r>
        <w:rPr>
          <w:rFonts w:ascii="Arial" w:hAnsi="Arial" w:cs="Arial"/>
        </w:rPr>
        <w:t>avtorju</w:t>
      </w:r>
      <w:r w:rsidRPr="00664B2F">
        <w:rPr>
          <w:rFonts w:ascii="Arial" w:hAnsi="Arial" w:cs="Arial"/>
        </w:rPr>
        <w:t>, s podpisom te pogodbe vsebinsko, časovno in prostorsko neomejeno ter izključno prenesene na naročnika,</w:t>
      </w:r>
    </w:p>
    <w:p w14:paraId="598DF461" w14:textId="77777777" w:rsidR="00F30363" w:rsidRPr="00664B2F" w:rsidRDefault="00F30363" w:rsidP="00F30363">
      <w:pPr>
        <w:pStyle w:val="Odstavekseznama"/>
        <w:numPr>
          <w:ilvl w:val="0"/>
          <w:numId w:val="9"/>
        </w:numPr>
        <w:overflowPunct/>
        <w:autoSpaceDE/>
        <w:autoSpaceDN/>
        <w:adjustRightInd/>
        <w:spacing w:after="200" w:line="276" w:lineRule="auto"/>
        <w:ind w:left="494"/>
        <w:contextualSpacing/>
        <w:textAlignment w:val="auto"/>
        <w:rPr>
          <w:rFonts w:ascii="Arial" w:hAnsi="Arial" w:cs="Arial"/>
        </w:rPr>
      </w:pPr>
      <w:r>
        <w:rPr>
          <w:rFonts w:ascii="Arial" w:hAnsi="Arial" w:cs="Arial"/>
        </w:rPr>
        <w:t>avtor</w:t>
      </w:r>
      <w:r w:rsidRPr="00664B2F">
        <w:rPr>
          <w:rFonts w:ascii="Arial" w:hAnsi="Arial" w:cs="Arial"/>
        </w:rPr>
        <w:t xml:space="preserve"> z izključnim prenosom avtorskih pravic na naročnika, le temu omogoča, da pripravljene vsebine/materiale/dela neomejeno vsebinsko, časovno in prostorsko uporablja in</w:t>
      </w:r>
    </w:p>
    <w:p w14:paraId="35E52221" w14:textId="77777777" w:rsidR="00F30363" w:rsidRPr="00664B2F" w:rsidRDefault="00F30363" w:rsidP="00F30363">
      <w:pPr>
        <w:pStyle w:val="Odstavekseznama"/>
        <w:numPr>
          <w:ilvl w:val="0"/>
          <w:numId w:val="9"/>
        </w:numPr>
        <w:tabs>
          <w:tab w:val="left" w:pos="960"/>
        </w:tabs>
        <w:overflowPunct/>
        <w:autoSpaceDE/>
        <w:autoSpaceDN/>
        <w:adjustRightInd/>
        <w:spacing w:line="276" w:lineRule="auto"/>
        <w:ind w:left="494"/>
        <w:contextualSpacing/>
        <w:jc w:val="both"/>
        <w:textAlignment w:val="auto"/>
        <w:rPr>
          <w:rFonts w:ascii="Arial" w:hAnsi="Arial" w:cs="Arial"/>
        </w:rPr>
      </w:pPr>
      <w:r w:rsidRPr="00664B2F">
        <w:rPr>
          <w:rFonts w:ascii="Arial" w:hAnsi="Arial" w:cs="Arial"/>
        </w:rPr>
        <w:t>avtor, soavtor tako v trenutki nastanka dela prenaša izključno na naročnika vse materialne avtorske pravice na vsebinah, delih in materialih, vključujoč natančneje:</w:t>
      </w:r>
    </w:p>
    <w:p w14:paraId="325B0D41" w14:textId="77777777" w:rsidR="00F30363" w:rsidRPr="00664B2F" w:rsidRDefault="00F30363" w:rsidP="00F30363">
      <w:pPr>
        <w:pStyle w:val="Odstavekseznama"/>
        <w:numPr>
          <w:ilvl w:val="1"/>
          <w:numId w:val="9"/>
        </w:numPr>
        <w:overflowPunct/>
        <w:spacing w:line="276" w:lineRule="auto"/>
        <w:ind w:left="777"/>
        <w:contextualSpacing/>
        <w:jc w:val="both"/>
        <w:textAlignment w:val="auto"/>
        <w:rPr>
          <w:rFonts w:ascii="Arial" w:hAnsi="Arial" w:cs="Arial"/>
        </w:rPr>
      </w:pPr>
      <w:r w:rsidRPr="00664B2F">
        <w:rPr>
          <w:rFonts w:ascii="Arial" w:hAnsi="Arial" w:cs="Arial"/>
        </w:rPr>
        <w:t xml:space="preserve">pravico reproduciranja, </w:t>
      </w:r>
      <w:r w:rsidRPr="00664B2F">
        <w:rPr>
          <w:rFonts w:ascii="Arial" w:hAnsi="Arial" w:cs="Arial"/>
          <w:color w:val="000000"/>
        </w:rPr>
        <w:t>ki obsega tudi pravico shranitve v elektronski obliki ter do,</w:t>
      </w:r>
    </w:p>
    <w:p w14:paraId="6A18321B" w14:textId="77777777" w:rsidR="00F30363" w:rsidRPr="00664B2F" w:rsidRDefault="00F30363" w:rsidP="00F30363">
      <w:pPr>
        <w:pStyle w:val="Odstavekseznama"/>
        <w:numPr>
          <w:ilvl w:val="1"/>
          <w:numId w:val="9"/>
        </w:numPr>
        <w:overflowPunct/>
        <w:spacing w:line="276" w:lineRule="auto"/>
        <w:ind w:left="777"/>
        <w:contextualSpacing/>
        <w:jc w:val="both"/>
        <w:textAlignment w:val="auto"/>
        <w:rPr>
          <w:rFonts w:ascii="Arial" w:hAnsi="Arial" w:cs="Arial"/>
        </w:rPr>
      </w:pPr>
      <w:r w:rsidRPr="00664B2F">
        <w:rPr>
          <w:rFonts w:ascii="Arial" w:hAnsi="Arial" w:cs="Arial"/>
        </w:rPr>
        <w:t>pravico distribuiranja,</w:t>
      </w:r>
    </w:p>
    <w:p w14:paraId="3D471831" w14:textId="77777777" w:rsidR="00F30363" w:rsidRPr="00664B2F" w:rsidRDefault="00F30363" w:rsidP="00F30363">
      <w:pPr>
        <w:pStyle w:val="Odstavekseznama"/>
        <w:numPr>
          <w:ilvl w:val="1"/>
          <w:numId w:val="9"/>
        </w:numPr>
        <w:overflowPunct/>
        <w:spacing w:line="276" w:lineRule="auto"/>
        <w:ind w:left="777"/>
        <w:contextualSpacing/>
        <w:jc w:val="both"/>
        <w:textAlignment w:val="auto"/>
        <w:rPr>
          <w:rFonts w:ascii="Arial" w:hAnsi="Arial" w:cs="Arial"/>
        </w:rPr>
      </w:pPr>
      <w:r w:rsidRPr="00664B2F">
        <w:rPr>
          <w:rFonts w:ascii="Arial" w:hAnsi="Arial" w:cs="Arial"/>
        </w:rPr>
        <w:t>pravico javnega prikazovanja,</w:t>
      </w:r>
    </w:p>
    <w:p w14:paraId="6B77D63B" w14:textId="77777777" w:rsidR="00F30363" w:rsidRPr="00664B2F" w:rsidRDefault="00F30363" w:rsidP="00F30363">
      <w:pPr>
        <w:pStyle w:val="Odstavekseznama"/>
        <w:numPr>
          <w:ilvl w:val="1"/>
          <w:numId w:val="9"/>
        </w:numPr>
        <w:overflowPunct/>
        <w:spacing w:line="276" w:lineRule="auto"/>
        <w:ind w:left="777"/>
        <w:contextualSpacing/>
        <w:jc w:val="both"/>
        <w:textAlignment w:val="auto"/>
        <w:rPr>
          <w:rFonts w:ascii="Arial" w:hAnsi="Arial" w:cs="Arial"/>
        </w:rPr>
      </w:pPr>
      <w:r w:rsidRPr="00664B2F">
        <w:rPr>
          <w:rFonts w:ascii="Arial" w:hAnsi="Arial" w:cs="Arial"/>
        </w:rPr>
        <w:t>pravico dajanja na voljo javnosti,</w:t>
      </w:r>
    </w:p>
    <w:p w14:paraId="6F628BBE" w14:textId="77777777" w:rsidR="00F30363" w:rsidRPr="00664B2F" w:rsidRDefault="00F30363" w:rsidP="00F30363">
      <w:pPr>
        <w:pStyle w:val="Odstavekseznama"/>
        <w:numPr>
          <w:ilvl w:val="0"/>
          <w:numId w:val="9"/>
        </w:numPr>
        <w:tabs>
          <w:tab w:val="left" w:pos="960"/>
        </w:tabs>
        <w:overflowPunct/>
        <w:autoSpaceDE/>
        <w:autoSpaceDN/>
        <w:adjustRightInd/>
        <w:spacing w:line="276" w:lineRule="auto"/>
        <w:ind w:left="494"/>
        <w:contextualSpacing/>
        <w:jc w:val="both"/>
        <w:textAlignment w:val="auto"/>
        <w:rPr>
          <w:rFonts w:ascii="Arial" w:hAnsi="Arial" w:cs="Arial"/>
        </w:rPr>
      </w:pPr>
      <w:r w:rsidRPr="00664B2F">
        <w:rPr>
          <w:rFonts w:ascii="Arial" w:hAnsi="Arial" w:cs="Arial"/>
        </w:rPr>
        <w:t>se šteje, da je izključni prenos materialnih avtorskih pravic po zgoraj navedenih določbah opravljen z izročitvijo dela in potrditvijo le tega s strani naročnika, ki je pogoj za izvedbo končnega plačila tega javnega naročila.</w:t>
      </w:r>
    </w:p>
    <w:p w14:paraId="52ED032B" w14:textId="2B70E240" w:rsidR="006713D6" w:rsidRDefault="006713D6" w:rsidP="000A1C65">
      <w:pPr>
        <w:pStyle w:val="Telobesedila3"/>
        <w:widowControl w:val="0"/>
        <w:rPr>
          <w:rFonts w:ascii="Arial" w:hAnsi="Arial" w:cs="Arial"/>
          <w:i w:val="0"/>
          <w:iCs w:val="0"/>
          <w:sz w:val="20"/>
        </w:rPr>
      </w:pPr>
    </w:p>
    <w:p w14:paraId="699F7B56" w14:textId="77777777" w:rsidR="006713D6" w:rsidRPr="00605FBE" w:rsidRDefault="006713D6" w:rsidP="006713D6">
      <w:pPr>
        <w:widowControl w:val="0"/>
        <w:jc w:val="both"/>
        <w:rPr>
          <w:rFonts w:ascii="Arial" w:hAnsi="Arial" w:cs="Arial"/>
          <w:color w:val="000000"/>
        </w:rPr>
      </w:pPr>
    </w:p>
    <w:p w14:paraId="264B6F9B" w14:textId="318A65AC" w:rsidR="006713D6" w:rsidRPr="002B243E" w:rsidRDefault="006713D6" w:rsidP="006713D6">
      <w:pPr>
        <w:pStyle w:val="Naslov1"/>
        <w:keepNext w:val="0"/>
        <w:spacing w:after="0"/>
        <w:jc w:val="center"/>
        <w:rPr>
          <w:rFonts w:ascii="Arial" w:hAnsi="Arial" w:cs="Arial"/>
          <w:b w:val="0"/>
          <w:sz w:val="20"/>
        </w:rPr>
      </w:pPr>
      <w:r w:rsidRPr="002B243E">
        <w:rPr>
          <w:rFonts w:ascii="Arial" w:hAnsi="Arial" w:cs="Arial"/>
          <w:b w:val="0"/>
          <w:sz w:val="20"/>
        </w:rPr>
        <w:t>XI</w:t>
      </w:r>
      <w:r w:rsidR="0035543D">
        <w:rPr>
          <w:rFonts w:ascii="Arial" w:hAnsi="Arial" w:cs="Arial"/>
          <w:b w:val="0"/>
          <w:sz w:val="20"/>
        </w:rPr>
        <w:t>I</w:t>
      </w:r>
      <w:r w:rsidRPr="002B243E">
        <w:rPr>
          <w:rFonts w:ascii="Arial" w:hAnsi="Arial" w:cs="Arial"/>
          <w:b w:val="0"/>
          <w:sz w:val="20"/>
        </w:rPr>
        <w:t>. VAROVANJE IN ZAŠČITA OSEBNIH PODATKOV</w:t>
      </w:r>
    </w:p>
    <w:p w14:paraId="37054D39" w14:textId="77777777" w:rsidR="006713D6" w:rsidRPr="007921F0" w:rsidRDefault="006713D6" w:rsidP="006713D6">
      <w:pPr>
        <w:widowControl w:val="0"/>
        <w:jc w:val="both"/>
        <w:rPr>
          <w:rFonts w:ascii="Arial" w:hAnsi="Arial" w:cs="Arial"/>
          <w:i/>
          <w:color w:val="000000"/>
          <w:highlight w:val="yellow"/>
          <w:lang w:eastAsia="sl-SI"/>
        </w:rPr>
      </w:pPr>
    </w:p>
    <w:p w14:paraId="61705B39" w14:textId="22F9685D" w:rsidR="006713D6" w:rsidRDefault="006713D6" w:rsidP="006713D6">
      <w:pPr>
        <w:widowControl w:val="0"/>
        <w:overflowPunct/>
        <w:autoSpaceDE/>
        <w:autoSpaceDN/>
        <w:adjustRightInd/>
        <w:jc w:val="center"/>
        <w:textAlignment w:val="auto"/>
        <w:rPr>
          <w:rFonts w:ascii="Arial" w:hAnsi="Arial" w:cs="Arial"/>
        </w:rPr>
      </w:pPr>
      <w:r>
        <w:rPr>
          <w:rFonts w:ascii="Arial" w:hAnsi="Arial" w:cs="Arial"/>
        </w:rPr>
        <w:t>1</w:t>
      </w:r>
      <w:r w:rsidR="0035543D">
        <w:rPr>
          <w:rFonts w:ascii="Arial" w:hAnsi="Arial" w:cs="Arial"/>
        </w:rPr>
        <w:t>5</w:t>
      </w:r>
      <w:r>
        <w:rPr>
          <w:rFonts w:ascii="Arial" w:hAnsi="Arial" w:cs="Arial"/>
        </w:rPr>
        <w:t>. č</w:t>
      </w:r>
      <w:r w:rsidRPr="00975300">
        <w:rPr>
          <w:rFonts w:ascii="Arial" w:hAnsi="Arial" w:cs="Arial"/>
        </w:rPr>
        <w:t>len</w:t>
      </w:r>
    </w:p>
    <w:p w14:paraId="2E68798B" w14:textId="77777777" w:rsidR="006713D6" w:rsidRPr="004A1764" w:rsidRDefault="006713D6" w:rsidP="006713D6">
      <w:pPr>
        <w:widowControl w:val="0"/>
        <w:overflowPunct/>
        <w:autoSpaceDE/>
        <w:autoSpaceDN/>
        <w:adjustRightInd/>
        <w:jc w:val="center"/>
        <w:textAlignment w:val="auto"/>
        <w:rPr>
          <w:rFonts w:ascii="Arial" w:hAnsi="Arial" w:cs="Arial"/>
        </w:rPr>
      </w:pPr>
    </w:p>
    <w:p w14:paraId="790B892F" w14:textId="77777777" w:rsidR="006713D6" w:rsidRDefault="006713D6" w:rsidP="006713D6">
      <w:pPr>
        <w:widowControl w:val="0"/>
        <w:overflowPunct/>
        <w:jc w:val="both"/>
        <w:textAlignment w:val="auto"/>
        <w:rPr>
          <w:rFonts w:ascii="Arial" w:hAnsi="Arial" w:cs="Arial"/>
          <w:color w:val="000000"/>
          <w:lang w:eastAsia="sl-SI"/>
        </w:rPr>
      </w:pPr>
      <w:r>
        <w:rPr>
          <w:rFonts w:ascii="Arial" w:hAnsi="Arial" w:cs="Arial"/>
          <w:color w:val="000000"/>
          <w:lang w:eastAsia="sl-SI"/>
        </w:rPr>
        <w:t xml:space="preserve">Skladno z določili Splošne uredbe o varstvu podatkov (v nadaljevanju Uredba) se pogodbene stranke zavežejo, da morebitnih osebnih podatkov ne bodo uporabljale v nasprotju z določili te Uredbe. </w:t>
      </w:r>
    </w:p>
    <w:p w14:paraId="4A9AB90C" w14:textId="77777777" w:rsidR="006713D6" w:rsidRDefault="006713D6" w:rsidP="006713D6">
      <w:pPr>
        <w:widowControl w:val="0"/>
        <w:overflowPunct/>
        <w:jc w:val="both"/>
        <w:textAlignment w:val="auto"/>
        <w:rPr>
          <w:rFonts w:ascii="Arial" w:hAnsi="Arial" w:cs="Arial"/>
          <w:color w:val="000000"/>
          <w:lang w:eastAsia="sl-SI"/>
        </w:rPr>
      </w:pPr>
    </w:p>
    <w:p w14:paraId="2CB9EDA2" w14:textId="77777777" w:rsidR="006713D6" w:rsidRDefault="006713D6" w:rsidP="006713D6">
      <w:pPr>
        <w:widowControl w:val="0"/>
        <w:jc w:val="both"/>
        <w:rPr>
          <w:rFonts w:ascii="Arial" w:hAnsi="Arial" w:cs="Arial"/>
          <w:color w:val="000000"/>
          <w:lang w:eastAsia="sl-SI"/>
        </w:rPr>
      </w:pPr>
      <w:r>
        <w:rPr>
          <w:rFonts w:ascii="Arial" w:hAnsi="Arial" w:cs="Arial"/>
          <w:color w:val="000000"/>
          <w:lang w:eastAsia="sl-SI"/>
        </w:rPr>
        <w:t>Pogodbene stranke bodo zagotavljale pogoje in ukrepe za zagotovitev varstva osebnih podatkov in preprečevale morebitne zlorabe, v smislu določil navedene Uredbe.</w:t>
      </w:r>
      <w:r w:rsidRPr="002B243E">
        <w:rPr>
          <w:rFonts w:ascii="Arial" w:hAnsi="Arial" w:cs="Arial"/>
          <w:color w:val="000000"/>
          <w:lang w:eastAsia="sl-SI"/>
        </w:rPr>
        <w:t xml:space="preserve"> </w:t>
      </w:r>
      <w:r>
        <w:rPr>
          <w:rFonts w:ascii="Arial" w:hAnsi="Arial" w:cs="Arial"/>
          <w:color w:val="000000"/>
          <w:lang w:eastAsia="sl-SI"/>
        </w:rPr>
        <w:t>Izvajalec je upravljavec podatkov iz Uredbe.</w:t>
      </w:r>
    </w:p>
    <w:p w14:paraId="73DE2562" w14:textId="77777777" w:rsidR="006713D6" w:rsidRDefault="006713D6" w:rsidP="006713D6">
      <w:pPr>
        <w:widowControl w:val="0"/>
        <w:ind w:left="360"/>
        <w:jc w:val="center"/>
        <w:rPr>
          <w:rFonts w:ascii="Arial" w:hAnsi="Arial" w:cs="Arial"/>
        </w:rPr>
      </w:pPr>
    </w:p>
    <w:p w14:paraId="29D017E7" w14:textId="77777777" w:rsidR="00713F44" w:rsidRDefault="00713F44" w:rsidP="00E35687">
      <w:pPr>
        <w:spacing w:line="264" w:lineRule="auto"/>
        <w:rPr>
          <w:rFonts w:ascii="Arial" w:hAnsi="Arial" w:cs="Arial"/>
        </w:rPr>
      </w:pPr>
    </w:p>
    <w:p w14:paraId="2F31B3D0" w14:textId="3E88343E" w:rsidR="00350A02" w:rsidRDefault="00350A02" w:rsidP="00350A02">
      <w:pPr>
        <w:spacing w:line="264" w:lineRule="auto"/>
        <w:jc w:val="center"/>
        <w:rPr>
          <w:rFonts w:ascii="Arial" w:hAnsi="Arial" w:cs="Arial"/>
          <w:color w:val="000000"/>
        </w:rPr>
      </w:pPr>
      <w:r>
        <w:rPr>
          <w:rFonts w:ascii="Arial" w:hAnsi="Arial" w:cs="Arial"/>
          <w:color w:val="000000"/>
        </w:rPr>
        <w:t>XI</w:t>
      </w:r>
      <w:r w:rsidR="0035543D">
        <w:rPr>
          <w:rFonts w:ascii="Arial" w:hAnsi="Arial" w:cs="Arial"/>
          <w:color w:val="000000"/>
        </w:rPr>
        <w:t>II</w:t>
      </w:r>
      <w:r>
        <w:rPr>
          <w:rFonts w:ascii="Arial" w:hAnsi="Arial" w:cs="Arial"/>
          <w:color w:val="000000"/>
        </w:rPr>
        <w:t>. ZAVAROVANJE POGODBENIH OBVEZNOSTI</w:t>
      </w:r>
    </w:p>
    <w:p w14:paraId="20CC0390" w14:textId="77777777" w:rsidR="00350A02" w:rsidRDefault="00350A02" w:rsidP="00350A02">
      <w:pPr>
        <w:spacing w:line="264" w:lineRule="auto"/>
        <w:jc w:val="center"/>
        <w:rPr>
          <w:rFonts w:ascii="Arial" w:hAnsi="Arial" w:cs="Arial"/>
          <w:color w:val="000000"/>
        </w:rPr>
      </w:pPr>
    </w:p>
    <w:p w14:paraId="4DB16C5A" w14:textId="52E43E3F" w:rsidR="00350A02" w:rsidRDefault="00350A02" w:rsidP="00350A02">
      <w:pPr>
        <w:spacing w:line="264" w:lineRule="auto"/>
        <w:jc w:val="center"/>
        <w:rPr>
          <w:rFonts w:ascii="Arial" w:hAnsi="Arial" w:cs="Arial"/>
          <w:color w:val="000000"/>
        </w:rPr>
      </w:pPr>
      <w:r>
        <w:rPr>
          <w:rFonts w:ascii="Arial" w:hAnsi="Arial" w:cs="Arial"/>
          <w:color w:val="000000"/>
        </w:rPr>
        <w:t>1</w:t>
      </w:r>
      <w:r w:rsidR="0035543D">
        <w:rPr>
          <w:rFonts w:ascii="Arial" w:hAnsi="Arial" w:cs="Arial"/>
          <w:color w:val="000000"/>
        </w:rPr>
        <w:t>6</w:t>
      </w:r>
      <w:r>
        <w:rPr>
          <w:rFonts w:ascii="Arial" w:hAnsi="Arial" w:cs="Arial"/>
          <w:color w:val="000000"/>
        </w:rPr>
        <w:t>. člen</w:t>
      </w:r>
    </w:p>
    <w:p w14:paraId="2A9685A6" w14:textId="77777777" w:rsidR="00350A02" w:rsidRDefault="00350A02" w:rsidP="00350A02">
      <w:pPr>
        <w:spacing w:line="264" w:lineRule="auto"/>
        <w:jc w:val="center"/>
        <w:rPr>
          <w:rFonts w:ascii="Arial" w:hAnsi="Arial" w:cs="Arial"/>
          <w:color w:val="000000"/>
        </w:rPr>
      </w:pPr>
    </w:p>
    <w:p w14:paraId="6B91F9AF" w14:textId="77777777" w:rsidR="00350A02" w:rsidRDefault="00350A02" w:rsidP="00350A02">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sidR="00095219">
        <w:rPr>
          <w:rFonts w:ascii="Arial" w:hAnsi="Arial" w:cs="Arial"/>
        </w:rPr>
        <w:t>plačniku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095219">
        <w:rPr>
          <w:rFonts w:ascii="Arial" w:hAnsi="Arial" w:cs="Arial"/>
        </w:rPr>
        <w:t>31.</w:t>
      </w:r>
      <w:r w:rsidR="00B746BC">
        <w:rPr>
          <w:rFonts w:ascii="Arial" w:hAnsi="Arial" w:cs="Arial"/>
        </w:rPr>
        <w:t>12. 2023.</w:t>
      </w:r>
      <w:r>
        <w:rPr>
          <w:rFonts w:ascii="Arial" w:hAnsi="Arial" w:cs="Arial"/>
        </w:rPr>
        <w:t xml:space="preserve"> </w:t>
      </w:r>
    </w:p>
    <w:p w14:paraId="5A249A3F" w14:textId="77777777" w:rsidR="00350A02" w:rsidRDefault="00350A02" w:rsidP="00350A02">
      <w:pPr>
        <w:jc w:val="both"/>
        <w:rPr>
          <w:rFonts w:ascii="Arial" w:hAnsi="Arial" w:cs="Arial"/>
        </w:rPr>
      </w:pPr>
    </w:p>
    <w:p w14:paraId="493E3D7A" w14:textId="77777777"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14:paraId="73C93BF2" w14:textId="77777777" w:rsidR="00350A02" w:rsidRDefault="00350A02" w:rsidP="00350A02">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14:paraId="0A0DAFD3" w14:textId="77777777" w:rsidR="00350A02" w:rsidRDefault="00350A02" w:rsidP="00350A02">
      <w:pPr>
        <w:jc w:val="both"/>
        <w:rPr>
          <w:rFonts w:ascii="Arial" w:hAnsi="Arial" w:cs="Arial"/>
        </w:rPr>
      </w:pPr>
      <w:r>
        <w:rPr>
          <w:rFonts w:ascii="Arial" w:hAnsi="Arial" w:cs="Arial"/>
        </w:rPr>
        <w:t>- če izvajalec iz neupravičenih razlogov odstopi od pogodbe;</w:t>
      </w:r>
    </w:p>
    <w:p w14:paraId="4A1EDD56" w14:textId="77777777" w:rsidR="00350A02" w:rsidRDefault="00350A02" w:rsidP="00350A02">
      <w:pPr>
        <w:jc w:val="both"/>
        <w:rPr>
          <w:rFonts w:ascii="Arial" w:hAnsi="Arial" w:cs="Arial"/>
        </w:rPr>
      </w:pPr>
      <w:r>
        <w:rPr>
          <w:rFonts w:ascii="Arial" w:hAnsi="Arial" w:cs="Arial"/>
        </w:rPr>
        <w:t>- če naročnik iz razlogov na strani izvajalca odstopi od pogodbe.</w:t>
      </w:r>
    </w:p>
    <w:p w14:paraId="1D1E021D" w14:textId="77777777" w:rsidR="00350A02" w:rsidRPr="00B23DE6" w:rsidRDefault="00350A02" w:rsidP="00350A02">
      <w:pPr>
        <w:rPr>
          <w:rFonts w:ascii="Arial" w:hAnsi="Arial" w:cs="Arial"/>
          <w:color w:val="000000"/>
          <w:highlight w:val="yellow"/>
        </w:rPr>
      </w:pPr>
    </w:p>
    <w:p w14:paraId="2343CC28" w14:textId="77777777"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14:paraId="7AFBE827" w14:textId="77777777" w:rsidR="00350A02" w:rsidRDefault="00350A02" w:rsidP="00350A02">
      <w:pPr>
        <w:spacing w:line="264" w:lineRule="auto"/>
        <w:rPr>
          <w:rFonts w:ascii="Arial" w:hAnsi="Arial" w:cs="Arial"/>
          <w:color w:val="000000"/>
        </w:rPr>
      </w:pPr>
    </w:p>
    <w:p w14:paraId="2D062744" w14:textId="77777777"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14:paraId="601D225C" w14:textId="77777777" w:rsidR="00350A02" w:rsidRDefault="00350A02" w:rsidP="00350A02">
      <w:pPr>
        <w:spacing w:line="264" w:lineRule="auto"/>
        <w:rPr>
          <w:rFonts w:ascii="Arial" w:hAnsi="Arial" w:cs="Arial"/>
        </w:rPr>
      </w:pPr>
    </w:p>
    <w:p w14:paraId="58BC0846" w14:textId="77777777" w:rsidR="00805BF4" w:rsidRDefault="00805BF4" w:rsidP="00E35687">
      <w:pPr>
        <w:spacing w:line="264" w:lineRule="auto"/>
        <w:rPr>
          <w:rFonts w:ascii="Arial" w:hAnsi="Arial" w:cs="Arial"/>
        </w:rPr>
      </w:pPr>
    </w:p>
    <w:p w14:paraId="40965200" w14:textId="19DC4562" w:rsidR="00620487" w:rsidRPr="00975300" w:rsidRDefault="00620487" w:rsidP="00620487">
      <w:pPr>
        <w:widowControl w:val="0"/>
        <w:spacing w:line="264" w:lineRule="auto"/>
        <w:jc w:val="center"/>
        <w:rPr>
          <w:rFonts w:ascii="Arial" w:hAnsi="Arial" w:cs="Arial"/>
        </w:rPr>
      </w:pPr>
      <w:r w:rsidRPr="00975300">
        <w:rPr>
          <w:rFonts w:ascii="Arial" w:hAnsi="Arial" w:cs="Arial"/>
        </w:rPr>
        <w:t>X</w:t>
      </w:r>
      <w:r w:rsidR="0035543D">
        <w:rPr>
          <w:rFonts w:ascii="Arial" w:hAnsi="Arial" w:cs="Arial"/>
        </w:rPr>
        <w:t>IV</w:t>
      </w:r>
      <w:r w:rsidRPr="00975300">
        <w:rPr>
          <w:rFonts w:ascii="Arial" w:hAnsi="Arial" w:cs="Arial"/>
        </w:rPr>
        <w:t>. PROTIKORUPCIJSKA KLAVZULA</w:t>
      </w:r>
    </w:p>
    <w:p w14:paraId="61D4AB68" w14:textId="77777777" w:rsidR="005F0AF8" w:rsidRDefault="005F0AF8" w:rsidP="00620487">
      <w:pPr>
        <w:widowControl w:val="0"/>
        <w:spacing w:line="264" w:lineRule="auto"/>
        <w:jc w:val="center"/>
        <w:rPr>
          <w:rFonts w:ascii="Arial" w:hAnsi="Arial" w:cs="Arial"/>
          <w:color w:val="000000"/>
        </w:rPr>
      </w:pPr>
    </w:p>
    <w:p w14:paraId="36C093B7" w14:textId="325E846A"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543D">
        <w:rPr>
          <w:rFonts w:ascii="Arial" w:hAnsi="Arial" w:cs="Arial"/>
          <w:color w:val="000000"/>
        </w:rPr>
        <w:t>7</w:t>
      </w:r>
      <w:r w:rsidRPr="00975300">
        <w:rPr>
          <w:rFonts w:ascii="Arial" w:hAnsi="Arial" w:cs="Arial"/>
          <w:color w:val="000000"/>
        </w:rPr>
        <w:t>. člen</w:t>
      </w:r>
    </w:p>
    <w:p w14:paraId="14EFB2A4" w14:textId="77777777" w:rsidR="00620487" w:rsidRPr="00975300" w:rsidRDefault="00620487" w:rsidP="00620487">
      <w:pPr>
        <w:spacing w:line="264" w:lineRule="auto"/>
        <w:jc w:val="center"/>
        <w:rPr>
          <w:rFonts w:ascii="Arial" w:hAnsi="Arial" w:cs="Arial"/>
        </w:rPr>
      </w:pPr>
    </w:p>
    <w:p w14:paraId="0ED821B8" w14:textId="212DB6CF" w:rsidR="0035543D" w:rsidRDefault="0035543D" w:rsidP="0035543D">
      <w:pPr>
        <w:overflowPunct/>
        <w:ind w:left="15"/>
        <w:textAlignment w:val="auto"/>
        <w:rPr>
          <w:rFonts w:ascii="Arial" w:hAnsi="Arial" w:cs="Arial"/>
          <w:color w:val="000000"/>
          <w:lang w:eastAsia="sl-SI"/>
        </w:rPr>
      </w:pPr>
      <w:r>
        <w:rPr>
          <w:rFonts w:ascii="Arial" w:hAnsi="Arial" w:cs="Arial"/>
          <w:color w:val="000000"/>
          <w:lang w:eastAsia="sl-SI"/>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1492414D" w14:textId="77777777" w:rsidR="0035543D" w:rsidRDefault="0035543D" w:rsidP="0035543D">
      <w:pPr>
        <w:overflowPunct/>
        <w:jc w:val="both"/>
        <w:textAlignment w:val="auto"/>
        <w:rPr>
          <w:rFonts w:ascii="Arial" w:hAnsi="Arial" w:cs="Arial"/>
          <w:color w:val="000000"/>
          <w:lang w:eastAsia="sl-SI"/>
        </w:rPr>
      </w:pPr>
      <w:r>
        <w:rPr>
          <w:rFonts w:ascii="Arial" w:hAnsi="Arial" w:cs="Arial"/>
          <w:color w:val="000000"/>
          <w:lang w:eastAsia="sl-SI"/>
        </w:rPr>
        <w:t>- pridobitev posla ali</w:t>
      </w:r>
    </w:p>
    <w:p w14:paraId="49DFD5F4" w14:textId="77777777" w:rsidR="0035543D" w:rsidRDefault="0035543D" w:rsidP="0035543D">
      <w:pPr>
        <w:overflowPunct/>
        <w:jc w:val="both"/>
        <w:textAlignment w:val="auto"/>
        <w:rPr>
          <w:rFonts w:ascii="Arial" w:hAnsi="Arial" w:cs="Arial"/>
          <w:color w:val="000000"/>
          <w:lang w:eastAsia="sl-SI"/>
        </w:rPr>
      </w:pPr>
      <w:r>
        <w:rPr>
          <w:rFonts w:ascii="Arial" w:hAnsi="Arial" w:cs="Arial"/>
          <w:color w:val="000000"/>
          <w:lang w:eastAsia="sl-SI"/>
        </w:rPr>
        <w:t>- sklenitev posla pod ugodnejšimi pogoji ali</w:t>
      </w:r>
    </w:p>
    <w:p w14:paraId="2B1FC736" w14:textId="77777777" w:rsidR="0035543D" w:rsidRDefault="0035543D" w:rsidP="0035543D">
      <w:pPr>
        <w:overflowPunct/>
        <w:jc w:val="both"/>
        <w:textAlignment w:val="auto"/>
        <w:rPr>
          <w:rFonts w:ascii="Arial" w:hAnsi="Arial" w:cs="Arial"/>
          <w:color w:val="000000"/>
          <w:lang w:eastAsia="sl-SI"/>
        </w:rPr>
      </w:pPr>
      <w:r>
        <w:rPr>
          <w:rFonts w:ascii="Arial" w:hAnsi="Arial" w:cs="Arial"/>
          <w:color w:val="000000"/>
          <w:lang w:eastAsia="sl-SI"/>
        </w:rPr>
        <w:t>- opustitev dolžnega nadzora nad izvajanjem pogodbenih obveznosti ali</w:t>
      </w:r>
    </w:p>
    <w:p w14:paraId="7D2A26B9" w14:textId="77777777" w:rsidR="0035543D" w:rsidRDefault="0035543D" w:rsidP="0035543D">
      <w:pPr>
        <w:overflowPunct/>
        <w:jc w:val="both"/>
        <w:textAlignment w:val="auto"/>
        <w:rPr>
          <w:rFonts w:ascii="Arial" w:hAnsi="Arial" w:cs="Arial"/>
          <w:color w:val="000000"/>
          <w:lang w:eastAsia="sl-SI"/>
        </w:rPr>
      </w:pPr>
      <w:r>
        <w:rPr>
          <w:rFonts w:ascii="Arial" w:hAnsi="Arial" w:cs="Arial"/>
          <w:color w:val="000000"/>
          <w:lang w:eastAsia="sl-SI"/>
        </w:rPr>
        <w:t>- 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551C8BAE" w14:textId="77777777" w:rsidR="0035543D" w:rsidRDefault="0035543D" w:rsidP="0035543D">
      <w:pPr>
        <w:overflowPunct/>
        <w:jc w:val="both"/>
        <w:textAlignment w:val="auto"/>
        <w:rPr>
          <w:rFonts w:ascii="Arial" w:hAnsi="Arial" w:cs="Arial"/>
          <w:color w:val="000000"/>
          <w:lang w:eastAsia="sl-SI"/>
        </w:rPr>
      </w:pPr>
    </w:p>
    <w:p w14:paraId="43277172" w14:textId="5EAC4D4B" w:rsidR="0035543D" w:rsidRDefault="0035543D" w:rsidP="0035543D">
      <w:pPr>
        <w:overflowPunct/>
        <w:jc w:val="both"/>
        <w:textAlignment w:val="auto"/>
        <w:rPr>
          <w:rFonts w:ascii="Arial" w:hAnsi="Arial" w:cs="Arial"/>
          <w:color w:val="000000"/>
          <w:lang w:eastAsia="sl-SI"/>
        </w:rPr>
      </w:pPr>
      <w:r>
        <w:rPr>
          <w:rFonts w:ascii="Arial" w:hAnsi="Arial" w:cs="Arial"/>
          <w:color w:val="000000"/>
          <w:lang w:eastAsia="sl-SI"/>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46045CCD" w14:textId="0D5A9AFD" w:rsidR="002B252B" w:rsidRDefault="002B252B" w:rsidP="00002B68">
      <w:pPr>
        <w:widowControl w:val="0"/>
        <w:spacing w:line="264" w:lineRule="auto"/>
        <w:jc w:val="center"/>
        <w:rPr>
          <w:rFonts w:ascii="Arial" w:hAnsi="Arial" w:cs="Arial"/>
        </w:rPr>
      </w:pPr>
    </w:p>
    <w:p w14:paraId="67F89E4B" w14:textId="3B10D7B0" w:rsidR="0035543D" w:rsidRDefault="0035543D" w:rsidP="00002B68">
      <w:pPr>
        <w:widowControl w:val="0"/>
        <w:spacing w:line="264" w:lineRule="auto"/>
        <w:jc w:val="center"/>
        <w:rPr>
          <w:rFonts w:ascii="Arial" w:hAnsi="Arial" w:cs="Arial"/>
        </w:rPr>
      </w:pPr>
    </w:p>
    <w:p w14:paraId="102F3CA7" w14:textId="77777777" w:rsidR="0035543D" w:rsidRDefault="0035543D" w:rsidP="00002B68">
      <w:pPr>
        <w:widowControl w:val="0"/>
        <w:spacing w:line="264" w:lineRule="auto"/>
        <w:jc w:val="center"/>
        <w:rPr>
          <w:rFonts w:ascii="Arial" w:hAnsi="Arial" w:cs="Arial"/>
        </w:rPr>
      </w:pPr>
    </w:p>
    <w:p w14:paraId="3068EE81" w14:textId="77777777" w:rsidR="00853532" w:rsidRDefault="00853532" w:rsidP="00002B68">
      <w:pPr>
        <w:widowControl w:val="0"/>
        <w:spacing w:line="264" w:lineRule="auto"/>
        <w:jc w:val="center"/>
        <w:rPr>
          <w:rFonts w:ascii="Arial" w:hAnsi="Arial" w:cs="Arial"/>
        </w:rPr>
      </w:pPr>
    </w:p>
    <w:p w14:paraId="44929006" w14:textId="0FE095F2"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sidR="0035543D">
        <w:rPr>
          <w:rFonts w:ascii="Arial" w:hAnsi="Arial" w:cs="Arial"/>
        </w:rPr>
        <w:t>V</w:t>
      </w:r>
      <w:r w:rsidRPr="00975300">
        <w:rPr>
          <w:rFonts w:ascii="Arial" w:hAnsi="Arial" w:cs="Arial"/>
        </w:rPr>
        <w:t>. DRUGE DOLOČBE</w:t>
      </w:r>
    </w:p>
    <w:p w14:paraId="45AC02C2" w14:textId="77777777" w:rsidR="00EC4831" w:rsidRDefault="00EC4831" w:rsidP="00EC4831">
      <w:pPr>
        <w:widowControl w:val="0"/>
        <w:spacing w:line="240" w:lineRule="exact"/>
        <w:ind w:left="360"/>
        <w:jc w:val="center"/>
        <w:rPr>
          <w:rFonts w:ascii="Arial" w:hAnsi="Arial" w:cs="Arial"/>
        </w:rPr>
      </w:pPr>
    </w:p>
    <w:p w14:paraId="72F29860" w14:textId="35E51060" w:rsidR="00EC4831" w:rsidRDefault="00EC4831" w:rsidP="00EC4831">
      <w:pPr>
        <w:widowControl w:val="0"/>
        <w:ind w:left="360"/>
        <w:jc w:val="center"/>
        <w:rPr>
          <w:rFonts w:ascii="Arial" w:hAnsi="Arial" w:cs="Arial"/>
        </w:rPr>
      </w:pPr>
      <w:r w:rsidRPr="00CD750F">
        <w:rPr>
          <w:rFonts w:ascii="Arial" w:hAnsi="Arial" w:cs="Arial"/>
        </w:rPr>
        <w:t>1</w:t>
      </w:r>
      <w:r w:rsidR="0035543D">
        <w:rPr>
          <w:rFonts w:ascii="Arial" w:hAnsi="Arial" w:cs="Arial"/>
        </w:rPr>
        <w:t>8</w:t>
      </w:r>
      <w:r w:rsidRPr="00CD750F">
        <w:rPr>
          <w:rFonts w:ascii="Arial" w:hAnsi="Arial" w:cs="Arial"/>
        </w:rPr>
        <w:t>. člen</w:t>
      </w:r>
    </w:p>
    <w:p w14:paraId="5FCC9B27" w14:textId="77777777" w:rsidR="00EC4831" w:rsidRDefault="00EC4831" w:rsidP="00EC4831">
      <w:pPr>
        <w:widowControl w:val="0"/>
        <w:ind w:left="360"/>
        <w:jc w:val="center"/>
        <w:rPr>
          <w:rFonts w:ascii="Arial" w:hAnsi="Arial" w:cs="Arial"/>
        </w:rPr>
      </w:pPr>
    </w:p>
    <w:p w14:paraId="4768FFCF" w14:textId="77777777" w:rsidR="00095219" w:rsidRPr="00CD750F" w:rsidRDefault="00095219" w:rsidP="00095219">
      <w:pPr>
        <w:spacing w:line="240" w:lineRule="exact"/>
        <w:jc w:val="both"/>
        <w:rPr>
          <w:rFonts w:ascii="Arial" w:hAnsi="Arial" w:cs="Arial"/>
        </w:rPr>
      </w:pPr>
      <w:r w:rsidRPr="00CD750F">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222A7D78" w14:textId="5B2AB99C" w:rsidR="00095219" w:rsidRDefault="00095219" w:rsidP="00095219">
      <w:pPr>
        <w:widowControl w:val="0"/>
        <w:spacing w:line="240" w:lineRule="exact"/>
        <w:ind w:left="360"/>
        <w:jc w:val="center"/>
        <w:rPr>
          <w:rFonts w:ascii="Arial" w:hAnsi="Arial" w:cs="Arial"/>
        </w:rPr>
      </w:pPr>
    </w:p>
    <w:p w14:paraId="4C26FE7D" w14:textId="77777777" w:rsidR="00B5540D" w:rsidRDefault="00B5540D" w:rsidP="00002B68">
      <w:pPr>
        <w:widowControl w:val="0"/>
        <w:spacing w:line="240" w:lineRule="exact"/>
        <w:ind w:left="360"/>
        <w:jc w:val="center"/>
        <w:rPr>
          <w:rFonts w:ascii="Arial" w:hAnsi="Arial" w:cs="Arial"/>
        </w:rPr>
      </w:pPr>
    </w:p>
    <w:p w14:paraId="2D287BB1" w14:textId="52E330FC"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35543D">
        <w:rPr>
          <w:rFonts w:ascii="Arial" w:hAnsi="Arial" w:cs="Arial"/>
        </w:rPr>
        <w:t>9</w:t>
      </w:r>
      <w:r w:rsidRPr="00CD750F">
        <w:rPr>
          <w:rFonts w:ascii="Arial" w:hAnsi="Arial" w:cs="Arial"/>
        </w:rPr>
        <w:t>. člen</w:t>
      </w:r>
    </w:p>
    <w:p w14:paraId="051E0A20" w14:textId="77777777" w:rsidR="00002B68" w:rsidRPr="00CD750F" w:rsidRDefault="00002B68" w:rsidP="00002B68">
      <w:pPr>
        <w:widowControl w:val="0"/>
        <w:spacing w:line="240" w:lineRule="exact"/>
        <w:rPr>
          <w:rFonts w:ascii="Arial" w:hAnsi="Arial" w:cs="Arial"/>
        </w:rPr>
      </w:pPr>
    </w:p>
    <w:p w14:paraId="6C77126A" w14:textId="77777777"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14:paraId="2F0A4D77" w14:textId="77777777" w:rsidR="00002B68" w:rsidRPr="00CD750F" w:rsidRDefault="00002B68" w:rsidP="00002B68">
      <w:pPr>
        <w:spacing w:line="240" w:lineRule="exact"/>
        <w:jc w:val="both"/>
        <w:rPr>
          <w:rFonts w:ascii="Arial" w:hAnsi="Arial" w:cs="Arial"/>
        </w:rPr>
      </w:pPr>
    </w:p>
    <w:p w14:paraId="394AA9DE" w14:textId="77777777" w:rsidR="00B3632F" w:rsidRDefault="00B3632F" w:rsidP="00002B68">
      <w:pPr>
        <w:spacing w:line="240" w:lineRule="exact"/>
        <w:jc w:val="center"/>
        <w:rPr>
          <w:rFonts w:ascii="Arial" w:hAnsi="Arial" w:cs="Arial"/>
        </w:rPr>
      </w:pPr>
    </w:p>
    <w:p w14:paraId="0063891C" w14:textId="20804AEA" w:rsidR="00002B68" w:rsidRPr="00CD750F" w:rsidRDefault="0035543D" w:rsidP="00002B68">
      <w:pPr>
        <w:spacing w:line="240" w:lineRule="exact"/>
        <w:jc w:val="center"/>
        <w:rPr>
          <w:rFonts w:ascii="Arial" w:hAnsi="Arial" w:cs="Arial"/>
        </w:rPr>
      </w:pPr>
      <w:r>
        <w:rPr>
          <w:rFonts w:ascii="Arial" w:hAnsi="Arial" w:cs="Arial"/>
        </w:rPr>
        <w:t>20</w:t>
      </w:r>
      <w:r w:rsidR="00002B68" w:rsidRPr="00CD750F">
        <w:rPr>
          <w:rFonts w:ascii="Arial" w:hAnsi="Arial" w:cs="Arial"/>
        </w:rPr>
        <w:t>. člen</w:t>
      </w:r>
    </w:p>
    <w:p w14:paraId="058FBA63" w14:textId="77777777" w:rsidR="00002B68" w:rsidRPr="00CD750F" w:rsidRDefault="00002B68" w:rsidP="00002B68">
      <w:pPr>
        <w:spacing w:line="240" w:lineRule="exact"/>
        <w:jc w:val="both"/>
        <w:rPr>
          <w:rFonts w:ascii="Arial" w:hAnsi="Arial" w:cs="Arial"/>
          <w:color w:val="000000"/>
        </w:rPr>
      </w:pPr>
    </w:p>
    <w:p w14:paraId="75EE18D1" w14:textId="6DAE4DD2"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sidR="00B5540D">
        <w:rPr>
          <w:rFonts w:ascii="Arial" w:hAnsi="Arial" w:cs="Arial"/>
          <w:color w:val="000000"/>
        </w:rPr>
        <w:t>jo</w:t>
      </w:r>
      <w:r w:rsidRPr="00CD750F">
        <w:rPr>
          <w:rFonts w:ascii="Arial" w:hAnsi="Arial" w:cs="Arial"/>
          <w:color w:val="000000"/>
        </w:rPr>
        <w:t xml:space="preserve"> </w:t>
      </w:r>
      <w:r w:rsidR="00B5540D">
        <w:rPr>
          <w:rFonts w:ascii="Arial" w:hAnsi="Arial" w:cs="Arial"/>
          <w:color w:val="000000"/>
        </w:rPr>
        <w:t xml:space="preserve"> vse </w:t>
      </w:r>
      <w:r w:rsidRPr="00CD750F">
        <w:rPr>
          <w:rFonts w:ascii="Arial" w:hAnsi="Arial" w:cs="Arial"/>
          <w:color w:val="000000"/>
        </w:rPr>
        <w:t xml:space="preserve"> pogodben</w:t>
      </w:r>
      <w:r w:rsidR="00B5540D">
        <w:rPr>
          <w:rFonts w:ascii="Arial" w:hAnsi="Arial" w:cs="Arial"/>
          <w:color w:val="000000"/>
        </w:rPr>
        <w:t>e</w:t>
      </w:r>
      <w:r w:rsidRPr="00CD750F">
        <w:rPr>
          <w:rFonts w:ascii="Arial" w:hAnsi="Arial" w:cs="Arial"/>
          <w:color w:val="000000"/>
        </w:rPr>
        <w:t xml:space="preserve"> strank</w:t>
      </w:r>
      <w:r w:rsidR="00B5540D">
        <w:rPr>
          <w:rFonts w:ascii="Arial" w:hAnsi="Arial" w:cs="Arial"/>
          <w:color w:val="000000"/>
        </w:rPr>
        <w:t>e</w:t>
      </w:r>
      <w:r>
        <w:rPr>
          <w:rFonts w:ascii="Arial" w:hAnsi="Arial" w:cs="Arial"/>
          <w:color w:val="000000"/>
        </w:rPr>
        <w:t>.</w:t>
      </w:r>
      <w:r>
        <w:rPr>
          <w:rFonts w:ascii="Arial" w:hAnsi="Arial" w:cs="Arial"/>
        </w:rPr>
        <w:t xml:space="preserve"> </w:t>
      </w:r>
    </w:p>
    <w:p w14:paraId="4A3B029F" w14:textId="77777777" w:rsidR="00002B68" w:rsidRPr="00CD750F" w:rsidRDefault="00002B68" w:rsidP="00002B68">
      <w:pPr>
        <w:spacing w:line="240" w:lineRule="exact"/>
        <w:jc w:val="both"/>
        <w:rPr>
          <w:rFonts w:ascii="Arial" w:hAnsi="Arial" w:cs="Arial"/>
          <w:color w:val="0070C0"/>
        </w:rPr>
      </w:pPr>
    </w:p>
    <w:p w14:paraId="54E068A6" w14:textId="18AAA5B4" w:rsidR="002B252B" w:rsidRDefault="00002B68" w:rsidP="002B252B">
      <w:pPr>
        <w:spacing w:line="240" w:lineRule="exact"/>
        <w:jc w:val="both"/>
        <w:rPr>
          <w:rFonts w:ascii="Arial" w:hAnsi="Arial" w:cs="Arial"/>
        </w:rPr>
      </w:pPr>
      <w:r w:rsidRPr="00CD750F">
        <w:rPr>
          <w:rFonts w:ascii="Arial" w:hAnsi="Arial" w:cs="Arial"/>
        </w:rPr>
        <w:t>Pogodba je sklenjena za določen čas</w:t>
      </w:r>
      <w:r w:rsidR="002E2293">
        <w:rPr>
          <w:rFonts w:ascii="Arial" w:hAnsi="Arial" w:cs="Arial"/>
        </w:rPr>
        <w:t>,</w:t>
      </w:r>
      <w:r w:rsidRPr="00CD750F">
        <w:rPr>
          <w:rFonts w:ascii="Arial" w:hAnsi="Arial" w:cs="Arial"/>
        </w:rPr>
        <w:t xml:space="preserve"> in sicer do izvedbe celotne storitve po pogodbi</w:t>
      </w:r>
      <w:r w:rsidR="002B252B">
        <w:rPr>
          <w:rFonts w:ascii="Arial" w:hAnsi="Arial" w:cs="Arial"/>
        </w:rPr>
        <w:t xml:space="preserve">, oziroma najkasneje do </w:t>
      </w:r>
      <w:r w:rsidR="000F037D">
        <w:rPr>
          <w:rFonts w:ascii="Arial" w:hAnsi="Arial" w:cs="Arial"/>
        </w:rPr>
        <w:t>31. 12.</w:t>
      </w:r>
      <w:r w:rsidR="00095219">
        <w:rPr>
          <w:rFonts w:ascii="Arial" w:hAnsi="Arial" w:cs="Arial"/>
        </w:rPr>
        <w:t xml:space="preserve"> 202</w:t>
      </w:r>
      <w:r w:rsidR="00713F44">
        <w:rPr>
          <w:rFonts w:ascii="Arial" w:hAnsi="Arial" w:cs="Arial"/>
        </w:rPr>
        <w:t>3</w:t>
      </w:r>
      <w:r w:rsidR="00095219">
        <w:rPr>
          <w:rFonts w:ascii="Arial" w:hAnsi="Arial" w:cs="Arial"/>
        </w:rPr>
        <w:t>.</w:t>
      </w:r>
    </w:p>
    <w:p w14:paraId="401B8ECF" w14:textId="77777777"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14:paraId="7C426141" w14:textId="77777777"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14:paraId="1999F473" w14:textId="77777777" w:rsidR="00002B68" w:rsidRPr="00CD750F" w:rsidRDefault="00002B68" w:rsidP="00002B68">
      <w:pPr>
        <w:spacing w:line="240" w:lineRule="exact"/>
        <w:jc w:val="both"/>
        <w:rPr>
          <w:rFonts w:ascii="Arial" w:hAnsi="Arial" w:cs="Arial"/>
          <w:color w:val="000000"/>
        </w:rPr>
      </w:pPr>
    </w:p>
    <w:p w14:paraId="4243A0BE" w14:textId="77777777"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14:paraId="377A5F02" w14:textId="77777777"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14:paraId="6C9B9C3A" w14:textId="77777777" w:rsidR="002B252B" w:rsidRDefault="002B252B" w:rsidP="00002B68">
      <w:pPr>
        <w:widowControl w:val="0"/>
        <w:spacing w:line="240" w:lineRule="exact"/>
        <w:ind w:left="360"/>
        <w:jc w:val="center"/>
        <w:rPr>
          <w:rFonts w:ascii="Arial" w:hAnsi="Arial" w:cs="Arial"/>
        </w:rPr>
      </w:pPr>
    </w:p>
    <w:p w14:paraId="28C5485F" w14:textId="77777777" w:rsidR="00E76B82" w:rsidRDefault="00E76B82" w:rsidP="00002B68">
      <w:pPr>
        <w:widowControl w:val="0"/>
        <w:spacing w:line="240" w:lineRule="exact"/>
        <w:ind w:left="360"/>
        <w:jc w:val="center"/>
        <w:rPr>
          <w:rFonts w:ascii="Arial" w:hAnsi="Arial" w:cs="Arial"/>
        </w:rPr>
      </w:pPr>
    </w:p>
    <w:p w14:paraId="33761C2F" w14:textId="7C005615" w:rsidR="00002B68" w:rsidRDefault="00E76B82" w:rsidP="00002B68">
      <w:pPr>
        <w:widowControl w:val="0"/>
        <w:spacing w:line="240" w:lineRule="exact"/>
        <w:ind w:left="360"/>
        <w:jc w:val="center"/>
        <w:rPr>
          <w:rFonts w:ascii="Arial" w:hAnsi="Arial" w:cs="Arial"/>
        </w:rPr>
      </w:pPr>
      <w:r>
        <w:rPr>
          <w:rFonts w:ascii="Arial" w:hAnsi="Arial" w:cs="Arial"/>
        </w:rPr>
        <w:t>2</w:t>
      </w:r>
      <w:r w:rsidR="0035543D">
        <w:rPr>
          <w:rFonts w:ascii="Arial" w:hAnsi="Arial" w:cs="Arial"/>
        </w:rPr>
        <w:t>1</w:t>
      </w:r>
      <w:r w:rsidR="00002B68">
        <w:rPr>
          <w:rFonts w:ascii="Arial" w:hAnsi="Arial" w:cs="Arial"/>
        </w:rPr>
        <w:t xml:space="preserve">. </w:t>
      </w:r>
      <w:r w:rsidR="00002B68" w:rsidRPr="00FB5774">
        <w:rPr>
          <w:rFonts w:ascii="Arial" w:hAnsi="Arial" w:cs="Arial"/>
        </w:rPr>
        <w:t>člen</w:t>
      </w:r>
    </w:p>
    <w:p w14:paraId="70DBD116" w14:textId="77777777" w:rsidR="00B5540D" w:rsidRDefault="00B5540D" w:rsidP="00002B68">
      <w:pPr>
        <w:widowControl w:val="0"/>
        <w:spacing w:line="240" w:lineRule="exact"/>
        <w:ind w:left="360"/>
        <w:jc w:val="center"/>
        <w:rPr>
          <w:rFonts w:ascii="Arial" w:hAnsi="Arial" w:cs="Arial"/>
        </w:rPr>
      </w:pPr>
    </w:p>
    <w:p w14:paraId="55240F57" w14:textId="77777777" w:rsidR="00002B68" w:rsidRPr="00023117" w:rsidRDefault="00002B68" w:rsidP="00002B68">
      <w:pPr>
        <w:widowControl w:val="0"/>
        <w:spacing w:line="240" w:lineRule="exact"/>
        <w:ind w:left="66"/>
        <w:rPr>
          <w:rFonts w:ascii="Arial" w:hAnsi="Arial" w:cs="Arial"/>
        </w:rPr>
      </w:pPr>
    </w:p>
    <w:p w14:paraId="636D5565" w14:textId="77777777"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14:paraId="7471E6E5" w14:textId="7CE74413" w:rsidR="00002B68" w:rsidRDefault="00002B68" w:rsidP="00002B68">
      <w:pPr>
        <w:spacing w:line="264" w:lineRule="auto"/>
        <w:jc w:val="both"/>
        <w:rPr>
          <w:rFonts w:ascii="Arial" w:hAnsi="Arial" w:cs="Arial"/>
          <w:color w:val="000000"/>
        </w:rPr>
      </w:pPr>
    </w:p>
    <w:p w14:paraId="4F2B853D" w14:textId="77777777" w:rsidR="0035543D" w:rsidRDefault="0035543D" w:rsidP="00002B68">
      <w:pPr>
        <w:spacing w:line="264" w:lineRule="auto"/>
        <w:jc w:val="both"/>
        <w:rPr>
          <w:rFonts w:ascii="Arial" w:hAnsi="Arial" w:cs="Arial"/>
          <w:color w:val="000000"/>
        </w:rPr>
      </w:pPr>
    </w:p>
    <w:p w14:paraId="50B3CBE9" w14:textId="77777777" w:rsidR="00B3632F" w:rsidRPr="00975300" w:rsidRDefault="00B3632F" w:rsidP="00002B68">
      <w:pPr>
        <w:spacing w:line="264" w:lineRule="auto"/>
        <w:jc w:val="both"/>
        <w:rPr>
          <w:rFonts w:ascii="Arial" w:hAnsi="Arial" w:cs="Arial"/>
          <w:color w:val="000000"/>
        </w:rPr>
      </w:pPr>
    </w:p>
    <w:p w14:paraId="1CA29911" w14:textId="33F36362"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35543D">
        <w:rPr>
          <w:rFonts w:ascii="Arial" w:hAnsi="Arial" w:cs="Arial"/>
        </w:rPr>
        <w:t>VI</w:t>
      </w:r>
      <w:r w:rsidRPr="00CD750F">
        <w:rPr>
          <w:rFonts w:ascii="Arial" w:hAnsi="Arial" w:cs="Arial"/>
        </w:rPr>
        <w:t>. REŠEVANJE SPOROV</w:t>
      </w:r>
    </w:p>
    <w:p w14:paraId="24D6D87A" w14:textId="77777777" w:rsidR="00002B68" w:rsidRDefault="00002B68" w:rsidP="00002B68">
      <w:pPr>
        <w:spacing w:line="264" w:lineRule="auto"/>
        <w:jc w:val="center"/>
        <w:rPr>
          <w:rFonts w:ascii="Arial" w:hAnsi="Arial" w:cs="Arial"/>
          <w:color w:val="000000"/>
        </w:rPr>
      </w:pPr>
    </w:p>
    <w:p w14:paraId="613B75BE" w14:textId="1B3874E7" w:rsidR="00002B68" w:rsidRDefault="00EC4831" w:rsidP="00002B68">
      <w:pPr>
        <w:spacing w:line="264" w:lineRule="auto"/>
        <w:jc w:val="center"/>
        <w:rPr>
          <w:rFonts w:ascii="Arial" w:hAnsi="Arial" w:cs="Arial"/>
          <w:color w:val="000000"/>
        </w:rPr>
      </w:pPr>
      <w:r>
        <w:rPr>
          <w:rFonts w:ascii="Arial" w:hAnsi="Arial" w:cs="Arial"/>
          <w:color w:val="000000"/>
        </w:rPr>
        <w:t>2</w:t>
      </w:r>
      <w:r w:rsidR="0035543D">
        <w:rPr>
          <w:rFonts w:ascii="Arial" w:hAnsi="Arial" w:cs="Arial"/>
          <w:color w:val="000000"/>
        </w:rPr>
        <w:t>2</w:t>
      </w:r>
      <w:r w:rsidR="00002B68" w:rsidRPr="00CD750F">
        <w:rPr>
          <w:rFonts w:ascii="Arial" w:hAnsi="Arial" w:cs="Arial"/>
          <w:color w:val="000000"/>
        </w:rPr>
        <w:t>. člen</w:t>
      </w:r>
    </w:p>
    <w:p w14:paraId="519EF01F" w14:textId="77777777" w:rsidR="00B5540D" w:rsidRPr="00CD750F" w:rsidRDefault="00B5540D" w:rsidP="00002B68">
      <w:pPr>
        <w:spacing w:line="264" w:lineRule="auto"/>
        <w:jc w:val="center"/>
        <w:rPr>
          <w:rFonts w:ascii="Arial" w:hAnsi="Arial" w:cs="Arial"/>
          <w:color w:val="000000"/>
        </w:rPr>
      </w:pPr>
    </w:p>
    <w:p w14:paraId="4120E76B" w14:textId="77777777" w:rsidR="00002B68" w:rsidRPr="00CD750F" w:rsidRDefault="00002B68" w:rsidP="00002B68">
      <w:pPr>
        <w:overflowPunct/>
        <w:autoSpaceDE/>
        <w:autoSpaceDN/>
        <w:adjustRightInd/>
        <w:spacing w:line="264" w:lineRule="auto"/>
        <w:textAlignment w:val="auto"/>
        <w:rPr>
          <w:rFonts w:ascii="Arial" w:hAnsi="Arial" w:cs="Arial"/>
          <w:color w:val="000000"/>
        </w:rPr>
      </w:pPr>
    </w:p>
    <w:p w14:paraId="265AD534" w14:textId="77777777"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14:paraId="05B203DC" w14:textId="77777777" w:rsidR="002B252B" w:rsidRDefault="00002B68" w:rsidP="00002B68">
      <w:pPr>
        <w:widowControl w:val="0"/>
        <w:ind w:left="360"/>
        <w:rPr>
          <w:rFonts w:ascii="Arial" w:hAnsi="Arial" w:cs="Arial"/>
        </w:rPr>
      </w:pPr>
      <w:r>
        <w:rPr>
          <w:rFonts w:ascii="Arial" w:hAnsi="Arial" w:cs="Arial"/>
        </w:rPr>
        <w:t xml:space="preserve">                                                         </w:t>
      </w:r>
    </w:p>
    <w:p w14:paraId="194ACBD7" w14:textId="2F2295E0" w:rsidR="002B252B" w:rsidRDefault="002B252B" w:rsidP="00002B68">
      <w:pPr>
        <w:widowControl w:val="0"/>
        <w:ind w:left="360"/>
        <w:rPr>
          <w:rFonts w:ascii="Arial" w:hAnsi="Arial" w:cs="Arial"/>
        </w:rPr>
      </w:pPr>
    </w:p>
    <w:p w14:paraId="5CDC77D5" w14:textId="54BBD2A0" w:rsidR="00B5540D" w:rsidRDefault="00B5540D" w:rsidP="00002B68">
      <w:pPr>
        <w:widowControl w:val="0"/>
        <w:ind w:left="360"/>
        <w:rPr>
          <w:rFonts w:ascii="Arial" w:hAnsi="Arial" w:cs="Arial"/>
        </w:rPr>
      </w:pPr>
    </w:p>
    <w:p w14:paraId="448C1F76" w14:textId="55A301AE" w:rsidR="00B5540D" w:rsidRDefault="00B5540D" w:rsidP="00002B68">
      <w:pPr>
        <w:widowControl w:val="0"/>
        <w:ind w:left="360"/>
        <w:rPr>
          <w:rFonts w:ascii="Arial" w:hAnsi="Arial" w:cs="Arial"/>
        </w:rPr>
      </w:pPr>
    </w:p>
    <w:p w14:paraId="69844E8B" w14:textId="4481218C" w:rsidR="00B5540D" w:rsidRDefault="00B5540D" w:rsidP="00002B68">
      <w:pPr>
        <w:widowControl w:val="0"/>
        <w:ind w:left="360"/>
        <w:rPr>
          <w:rFonts w:ascii="Arial" w:hAnsi="Arial" w:cs="Arial"/>
        </w:rPr>
      </w:pPr>
    </w:p>
    <w:p w14:paraId="28F0DDB0" w14:textId="3C206DA0" w:rsidR="00B5540D" w:rsidRDefault="00B5540D" w:rsidP="00002B68">
      <w:pPr>
        <w:widowControl w:val="0"/>
        <w:ind w:left="360"/>
        <w:rPr>
          <w:rFonts w:ascii="Arial" w:hAnsi="Arial" w:cs="Arial"/>
        </w:rPr>
      </w:pPr>
    </w:p>
    <w:p w14:paraId="431A65D9" w14:textId="3B072FFD" w:rsidR="00B5540D" w:rsidRDefault="00B5540D" w:rsidP="00002B68">
      <w:pPr>
        <w:widowControl w:val="0"/>
        <w:ind w:left="360"/>
        <w:rPr>
          <w:rFonts w:ascii="Arial" w:hAnsi="Arial" w:cs="Arial"/>
        </w:rPr>
      </w:pPr>
    </w:p>
    <w:p w14:paraId="1DC8D374" w14:textId="592A0B95" w:rsidR="00B5540D" w:rsidRDefault="00B5540D" w:rsidP="00002B68">
      <w:pPr>
        <w:widowControl w:val="0"/>
        <w:ind w:left="360"/>
        <w:rPr>
          <w:rFonts w:ascii="Arial" w:hAnsi="Arial" w:cs="Arial"/>
        </w:rPr>
      </w:pPr>
    </w:p>
    <w:p w14:paraId="3D0B3330" w14:textId="237E256F" w:rsidR="00B5540D" w:rsidRDefault="00B5540D" w:rsidP="00002B68">
      <w:pPr>
        <w:widowControl w:val="0"/>
        <w:ind w:left="360"/>
        <w:rPr>
          <w:rFonts w:ascii="Arial" w:hAnsi="Arial" w:cs="Arial"/>
        </w:rPr>
      </w:pPr>
    </w:p>
    <w:p w14:paraId="396ED76F" w14:textId="5C7E3078" w:rsidR="00B5540D" w:rsidRDefault="00B5540D" w:rsidP="00002B68">
      <w:pPr>
        <w:widowControl w:val="0"/>
        <w:ind w:left="360"/>
        <w:rPr>
          <w:rFonts w:ascii="Arial" w:hAnsi="Arial" w:cs="Arial"/>
        </w:rPr>
      </w:pPr>
    </w:p>
    <w:p w14:paraId="70164834" w14:textId="62115E63" w:rsidR="00B5540D" w:rsidRDefault="00B5540D" w:rsidP="00002B68">
      <w:pPr>
        <w:widowControl w:val="0"/>
        <w:ind w:left="360"/>
        <w:rPr>
          <w:rFonts w:ascii="Arial" w:hAnsi="Arial" w:cs="Arial"/>
        </w:rPr>
      </w:pPr>
    </w:p>
    <w:p w14:paraId="4F5EE563" w14:textId="3795970A" w:rsidR="00B5540D" w:rsidRDefault="00B5540D" w:rsidP="00002B68">
      <w:pPr>
        <w:widowControl w:val="0"/>
        <w:ind w:left="360"/>
        <w:rPr>
          <w:rFonts w:ascii="Arial" w:hAnsi="Arial" w:cs="Arial"/>
        </w:rPr>
      </w:pPr>
    </w:p>
    <w:p w14:paraId="00D03ED1" w14:textId="23C8BCDE" w:rsidR="00B5540D" w:rsidRDefault="00B5540D" w:rsidP="00002B68">
      <w:pPr>
        <w:widowControl w:val="0"/>
        <w:ind w:left="360"/>
        <w:rPr>
          <w:rFonts w:ascii="Arial" w:hAnsi="Arial" w:cs="Arial"/>
        </w:rPr>
      </w:pPr>
    </w:p>
    <w:p w14:paraId="67026970" w14:textId="292AAE0A" w:rsidR="00B5540D" w:rsidRDefault="00B5540D" w:rsidP="00002B68">
      <w:pPr>
        <w:widowControl w:val="0"/>
        <w:ind w:left="360"/>
        <w:rPr>
          <w:rFonts w:ascii="Arial" w:hAnsi="Arial" w:cs="Arial"/>
        </w:rPr>
      </w:pPr>
    </w:p>
    <w:p w14:paraId="657AC46E" w14:textId="5FE994A3" w:rsidR="00002B68" w:rsidRPr="00CD750F" w:rsidRDefault="00E818B3" w:rsidP="002B252B">
      <w:pPr>
        <w:widowControl w:val="0"/>
        <w:ind w:left="360"/>
        <w:jc w:val="center"/>
        <w:rPr>
          <w:rFonts w:ascii="Arial" w:hAnsi="Arial" w:cs="Arial"/>
        </w:rPr>
      </w:pPr>
      <w:r>
        <w:rPr>
          <w:rFonts w:ascii="Arial" w:hAnsi="Arial" w:cs="Arial"/>
        </w:rPr>
        <w:t>2</w:t>
      </w:r>
      <w:r w:rsidR="0035543D">
        <w:rPr>
          <w:rFonts w:ascii="Arial" w:hAnsi="Arial" w:cs="Arial"/>
        </w:rPr>
        <w:t>3</w:t>
      </w:r>
      <w:r w:rsidR="00002B68" w:rsidRPr="00CD750F">
        <w:rPr>
          <w:rFonts w:ascii="Arial" w:hAnsi="Arial" w:cs="Arial"/>
        </w:rPr>
        <w:t>. člen</w:t>
      </w:r>
    </w:p>
    <w:p w14:paraId="31CE9B2F" w14:textId="77777777" w:rsidR="00002B68" w:rsidRPr="00CD750F" w:rsidRDefault="00002B68" w:rsidP="00002B68">
      <w:pPr>
        <w:jc w:val="both"/>
        <w:rPr>
          <w:rFonts w:ascii="Arial" w:hAnsi="Arial" w:cs="Arial"/>
          <w:color w:val="000000"/>
        </w:rPr>
      </w:pPr>
    </w:p>
    <w:p w14:paraId="5E243124" w14:textId="77777777" w:rsidR="00C719E5" w:rsidRPr="00CD750F" w:rsidRDefault="00C719E5" w:rsidP="00C719E5">
      <w:pPr>
        <w:jc w:val="both"/>
        <w:rPr>
          <w:rFonts w:ascii="Arial" w:hAnsi="Arial" w:cs="Arial"/>
          <w:color w:val="000000"/>
        </w:rPr>
      </w:pPr>
    </w:p>
    <w:p w14:paraId="57FDC3A5" w14:textId="77777777" w:rsidR="00BC50EA" w:rsidRDefault="00BC50EA" w:rsidP="00C719E5">
      <w:pPr>
        <w:jc w:val="both"/>
        <w:rPr>
          <w:rFonts w:ascii="Arial" w:hAnsi="Arial" w:cs="Arial"/>
          <w:color w:val="000000"/>
        </w:rPr>
      </w:pPr>
    </w:p>
    <w:p w14:paraId="3D4777AB" w14:textId="77777777" w:rsidR="00BC50EA" w:rsidRPr="00CD750F" w:rsidRDefault="00BC50EA" w:rsidP="00C719E5">
      <w:pPr>
        <w:jc w:val="both"/>
        <w:rPr>
          <w:rFonts w:ascii="Arial" w:hAnsi="Arial" w:cs="Arial"/>
          <w:color w:val="000000"/>
        </w:rPr>
      </w:pPr>
      <w:r>
        <w:rPr>
          <w:rFonts w:ascii="Arial" w:hAnsi="Arial" w:cs="Arial"/>
          <w:color w:val="000000"/>
        </w:rPr>
        <w:t>Pogodba je podpisana v elektronski obliki.</w:t>
      </w:r>
    </w:p>
    <w:p w14:paraId="79C6B615" w14:textId="77777777" w:rsidR="00C719E5" w:rsidRPr="00CD750F" w:rsidRDefault="00C719E5" w:rsidP="00C719E5">
      <w:pPr>
        <w:rPr>
          <w:rFonts w:ascii="Arial" w:hAnsi="Arial" w:cs="Arial"/>
        </w:rPr>
      </w:pPr>
    </w:p>
    <w:p w14:paraId="57443119" w14:textId="77777777" w:rsidR="00C719E5" w:rsidRPr="00CD750F" w:rsidRDefault="00C719E5" w:rsidP="00C719E5">
      <w:pPr>
        <w:spacing w:line="240" w:lineRule="exact"/>
        <w:jc w:val="both"/>
        <w:rPr>
          <w:rFonts w:ascii="Arial" w:hAnsi="Arial" w:cs="Arial"/>
          <w:color w:val="000000"/>
        </w:rPr>
      </w:pPr>
    </w:p>
    <w:p w14:paraId="6E1C7474" w14:textId="77777777" w:rsidR="00C719E5" w:rsidRPr="00CD750F" w:rsidRDefault="00C719E5" w:rsidP="00C719E5">
      <w:pPr>
        <w:spacing w:line="240" w:lineRule="exact"/>
        <w:jc w:val="both"/>
        <w:rPr>
          <w:rFonts w:ascii="Arial" w:hAnsi="Arial" w:cs="Arial"/>
        </w:rPr>
      </w:pPr>
      <w:r w:rsidRPr="00CD750F">
        <w:rPr>
          <w:rFonts w:ascii="Arial" w:hAnsi="Arial" w:cs="Arial"/>
        </w:rPr>
        <w:t>______________, dne _____________</w:t>
      </w:r>
      <w:r w:rsidRPr="00CD750F">
        <w:rPr>
          <w:rFonts w:ascii="Arial" w:hAnsi="Arial" w:cs="Arial"/>
        </w:rPr>
        <w:tab/>
        <w:t xml:space="preserve">   </w:t>
      </w:r>
      <w:r w:rsidRPr="00CD750F">
        <w:rPr>
          <w:rFonts w:ascii="Arial" w:hAnsi="Arial" w:cs="Arial"/>
        </w:rPr>
        <w:tab/>
        <w:t xml:space="preserve">             Ljubljana, dne _________________</w:t>
      </w:r>
    </w:p>
    <w:p w14:paraId="54AC8751" w14:textId="77777777" w:rsidR="00C719E5" w:rsidRPr="00CD750F" w:rsidRDefault="00C719E5" w:rsidP="00C719E5">
      <w:pPr>
        <w:pStyle w:val="Telobesedila"/>
        <w:spacing w:after="0" w:line="240" w:lineRule="exact"/>
        <w:rPr>
          <w:rFonts w:ascii="Arial" w:hAnsi="Arial" w:cs="Arial"/>
          <w:b/>
          <w:bCs/>
          <w:sz w:val="20"/>
        </w:rPr>
      </w:pPr>
    </w:p>
    <w:p w14:paraId="79D00DF5" w14:textId="77777777" w:rsidR="00C719E5" w:rsidRPr="00CD750F" w:rsidRDefault="00C719E5" w:rsidP="00C719E5">
      <w:pPr>
        <w:pStyle w:val="Telobesedila"/>
        <w:spacing w:after="0" w:line="240" w:lineRule="exact"/>
        <w:rPr>
          <w:rFonts w:ascii="Arial" w:hAnsi="Arial" w:cs="Arial"/>
          <w:b/>
          <w:bCs/>
          <w:sz w:val="20"/>
        </w:rPr>
      </w:pPr>
    </w:p>
    <w:p w14:paraId="3DB4608C" w14:textId="77777777" w:rsidR="00C719E5" w:rsidRPr="00CD750F" w:rsidRDefault="00C719E5" w:rsidP="00C719E5">
      <w:pPr>
        <w:pStyle w:val="Telobesedila"/>
        <w:spacing w:after="0" w:line="240" w:lineRule="exact"/>
        <w:rPr>
          <w:rFonts w:ascii="Arial" w:hAnsi="Arial" w:cs="Arial"/>
          <w:b/>
          <w:bCs/>
          <w:sz w:val="20"/>
        </w:rPr>
      </w:pPr>
      <w:r w:rsidRPr="00CD750F">
        <w:rPr>
          <w:rFonts w:ascii="Arial" w:hAnsi="Arial" w:cs="Arial"/>
          <w:b/>
          <w:bCs/>
          <w:sz w:val="20"/>
        </w:rPr>
        <w:t>Izvajalec:</w:t>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t>Naročnik:</w:t>
      </w:r>
    </w:p>
    <w:p w14:paraId="4BE8AE1B" w14:textId="77777777" w:rsidR="00C719E5" w:rsidRPr="00CD750F" w:rsidRDefault="00C719E5" w:rsidP="00C719E5">
      <w:pPr>
        <w:pStyle w:val="Telobesedila"/>
        <w:spacing w:after="0" w:line="240" w:lineRule="exact"/>
        <w:rPr>
          <w:rFonts w:ascii="Arial" w:hAnsi="Arial" w:cs="Arial"/>
          <w:sz w:val="20"/>
        </w:rPr>
      </w:pPr>
    </w:p>
    <w:p w14:paraId="386C1415" w14:textId="77777777" w:rsidR="00C719E5" w:rsidRPr="00975300" w:rsidRDefault="00C719E5" w:rsidP="00C719E5">
      <w:pPr>
        <w:pStyle w:val="Telobesedila"/>
        <w:spacing w:line="264" w:lineRule="auto"/>
        <w:rPr>
          <w:rFonts w:ascii="Arial" w:hAnsi="Arial" w:cs="Arial"/>
          <w:sz w:val="20"/>
        </w:rPr>
      </w:pPr>
      <w:r w:rsidRPr="00CD750F">
        <w:rPr>
          <w:rFonts w:ascii="Arial" w:hAnsi="Arial" w:cs="Arial"/>
          <w:sz w:val="20"/>
        </w:rPr>
        <w:t>______________________________</w:t>
      </w:r>
      <w:r w:rsidRPr="00CD750F">
        <w:rPr>
          <w:rFonts w:ascii="Arial" w:hAnsi="Arial" w:cs="Arial"/>
          <w:sz w:val="20"/>
        </w:rPr>
        <w:tab/>
      </w:r>
      <w:r w:rsidRPr="00CD750F">
        <w:rPr>
          <w:rFonts w:ascii="Arial" w:hAnsi="Arial" w:cs="Arial"/>
          <w:sz w:val="20"/>
        </w:rPr>
        <w:tab/>
        <w:t xml:space="preserve">            </w:t>
      </w:r>
      <w:r w:rsidRPr="00975300">
        <w:rPr>
          <w:rFonts w:ascii="Arial" w:hAnsi="Arial" w:cs="Arial"/>
          <w:sz w:val="20"/>
        </w:rPr>
        <w:t>REPUBLIKA SLOVENIJA</w:t>
      </w:r>
    </w:p>
    <w:p w14:paraId="254B2E0A" w14:textId="77777777"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14:paraId="50320941" w14:textId="77777777"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GOZDARSTVO IN PREHRANO</w:t>
      </w:r>
    </w:p>
    <w:p w14:paraId="2A99D15D" w14:textId="77011320"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0035543D">
        <w:rPr>
          <w:rFonts w:ascii="Arial" w:hAnsi="Arial" w:cs="Arial"/>
          <w:sz w:val="20"/>
        </w:rPr>
        <w:t xml:space="preserve">   </w:t>
      </w:r>
      <w:r>
        <w:rPr>
          <w:rFonts w:ascii="Arial" w:hAnsi="Arial" w:cs="Arial"/>
          <w:sz w:val="20"/>
        </w:rPr>
        <w:t xml:space="preserve">   </w:t>
      </w:r>
      <w:r w:rsidRPr="00975300">
        <w:rPr>
          <w:rFonts w:ascii="Arial" w:hAnsi="Arial" w:cs="Arial"/>
          <w:sz w:val="20"/>
        </w:rPr>
        <w:t xml:space="preserve">    </w:t>
      </w:r>
      <w:r w:rsidR="0035543D">
        <w:rPr>
          <w:rFonts w:ascii="Arial" w:hAnsi="Arial" w:cs="Arial"/>
          <w:sz w:val="20"/>
        </w:rPr>
        <w:t>Irena Šinko</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35543D">
        <w:rPr>
          <w:rFonts w:ascii="Arial" w:hAnsi="Arial" w:cs="Arial"/>
          <w:sz w:val="20"/>
        </w:rPr>
        <w:t xml:space="preserve">         </w:t>
      </w:r>
      <w:r>
        <w:rPr>
          <w:rFonts w:ascii="Arial" w:hAnsi="Arial" w:cs="Arial"/>
          <w:sz w:val="20"/>
        </w:rPr>
        <w:t>Mi</w:t>
      </w:r>
      <w:r w:rsidRPr="00975300">
        <w:rPr>
          <w:rFonts w:ascii="Arial" w:hAnsi="Arial" w:cs="Arial"/>
          <w:sz w:val="20"/>
        </w:rPr>
        <w:t>nist</w:t>
      </w:r>
      <w:r w:rsidR="0035543D">
        <w:rPr>
          <w:rFonts w:ascii="Arial" w:hAnsi="Arial" w:cs="Arial"/>
          <w:sz w:val="20"/>
        </w:rPr>
        <w:t>rica</w:t>
      </w:r>
      <w:r w:rsidRPr="00975300">
        <w:rPr>
          <w:rFonts w:ascii="Arial" w:hAnsi="Arial" w:cs="Arial"/>
          <w:sz w:val="20"/>
        </w:rPr>
        <w:t xml:space="preserve"> </w:t>
      </w:r>
    </w:p>
    <w:p w14:paraId="6A01B2F3" w14:textId="77777777" w:rsidR="00C719E5" w:rsidRPr="00CD750F" w:rsidRDefault="00C719E5" w:rsidP="00C719E5">
      <w:pPr>
        <w:pStyle w:val="Telobesedila"/>
        <w:spacing w:after="0" w:line="240" w:lineRule="exact"/>
        <w:rPr>
          <w:rFonts w:ascii="Arial" w:hAnsi="Arial" w:cs="Arial"/>
          <w:sz w:val="20"/>
        </w:rPr>
      </w:pPr>
    </w:p>
    <w:p w14:paraId="5E3B1022" w14:textId="77777777" w:rsidR="00C719E5" w:rsidRPr="00CD750F" w:rsidRDefault="00C719E5" w:rsidP="00C719E5">
      <w:pPr>
        <w:pStyle w:val="Telobesedila"/>
        <w:spacing w:after="0" w:line="240" w:lineRule="exact"/>
        <w:rPr>
          <w:rFonts w:ascii="Arial" w:hAnsi="Arial" w:cs="Arial"/>
          <w:sz w:val="20"/>
        </w:rPr>
      </w:pP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t xml:space="preserve">                </w:t>
      </w:r>
    </w:p>
    <w:p w14:paraId="1AE6CBDC" w14:textId="77777777" w:rsidR="00C719E5" w:rsidRPr="00CD750F" w:rsidRDefault="00C719E5" w:rsidP="00C719E5">
      <w:pPr>
        <w:spacing w:line="240" w:lineRule="exact"/>
        <w:ind w:left="4320" w:firstLine="720"/>
        <w:rPr>
          <w:rFonts w:ascii="Arial" w:hAnsi="Arial" w:cs="Arial"/>
          <w:b/>
          <w:bCs/>
        </w:rPr>
      </w:pPr>
      <w:r>
        <w:rPr>
          <w:rFonts w:ascii="Arial" w:hAnsi="Arial" w:cs="Arial"/>
          <w:b/>
          <w:bCs/>
        </w:rPr>
        <w:t xml:space="preserve">Plačnik: </w:t>
      </w:r>
    </w:p>
    <w:p w14:paraId="232772CB" w14:textId="77777777" w:rsidR="00C719E5" w:rsidRPr="00CD750F" w:rsidRDefault="00C719E5" w:rsidP="00C719E5">
      <w:pPr>
        <w:spacing w:line="240" w:lineRule="exact"/>
        <w:rPr>
          <w:rFonts w:ascii="Arial" w:hAnsi="Arial" w:cs="Arial"/>
          <w:bCs/>
        </w:rPr>
      </w:pPr>
      <w:r w:rsidRPr="00CD750F">
        <w:rPr>
          <w:rFonts w:ascii="Arial" w:hAnsi="Arial" w:cs="Arial"/>
          <w:b/>
          <w:bCs/>
        </w:rPr>
        <w:t xml:space="preserve">                                                                                           </w:t>
      </w:r>
    </w:p>
    <w:p w14:paraId="3B6B8E3E" w14:textId="77777777" w:rsidR="00C719E5" w:rsidRPr="00CD750F" w:rsidRDefault="00C719E5" w:rsidP="00C719E5">
      <w:pPr>
        <w:spacing w:line="240" w:lineRule="exact"/>
        <w:rPr>
          <w:rFonts w:ascii="Arial" w:hAnsi="Arial" w:cs="Arial"/>
          <w:bCs/>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p>
    <w:p w14:paraId="283CB8B7" w14:textId="77777777" w:rsidR="00C719E5" w:rsidRPr="00975300" w:rsidRDefault="00C719E5" w:rsidP="00C719E5">
      <w:pPr>
        <w:pStyle w:val="Telobesedila"/>
        <w:spacing w:line="264" w:lineRule="auto"/>
        <w:rPr>
          <w:rFonts w:ascii="Arial" w:hAnsi="Arial" w:cs="Arial"/>
          <w:sz w:val="20"/>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975300">
        <w:rPr>
          <w:rFonts w:ascii="Arial" w:hAnsi="Arial" w:cs="Arial"/>
          <w:sz w:val="20"/>
        </w:rPr>
        <w:t>EPUBLIKA SLOVENIJA</w:t>
      </w:r>
    </w:p>
    <w:p w14:paraId="3C87164D" w14:textId="77777777"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w:t>
      </w:r>
      <w:r>
        <w:rPr>
          <w:rFonts w:ascii="Arial" w:hAnsi="Arial" w:cs="Arial"/>
          <w:sz w:val="20"/>
        </w:rPr>
        <w:t>OKOLJE</w:t>
      </w:r>
    </w:p>
    <w:p w14:paraId="256F6F4D" w14:textId="77777777"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IN PROSTOR</w:t>
      </w:r>
    </w:p>
    <w:p w14:paraId="3F0DA2F5" w14:textId="7F479A06"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35543D">
        <w:rPr>
          <w:rFonts w:ascii="Arial" w:hAnsi="Arial" w:cs="Arial"/>
          <w:sz w:val="20"/>
        </w:rPr>
        <w:t>Uroš Brežan</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35543D">
        <w:rPr>
          <w:rFonts w:ascii="Arial" w:hAnsi="Arial" w:cs="Arial"/>
          <w:sz w:val="20"/>
        </w:rPr>
        <w:t xml:space="preserve">         </w:t>
      </w:r>
      <w:r w:rsidRPr="00975300">
        <w:rPr>
          <w:rFonts w:ascii="Arial" w:hAnsi="Arial" w:cs="Arial"/>
          <w:sz w:val="20"/>
        </w:rPr>
        <w:t xml:space="preserve">   </w:t>
      </w:r>
      <w:r>
        <w:rPr>
          <w:rFonts w:ascii="Arial" w:hAnsi="Arial" w:cs="Arial"/>
          <w:sz w:val="20"/>
        </w:rPr>
        <w:t>Mi</w:t>
      </w:r>
      <w:r w:rsidRPr="00975300">
        <w:rPr>
          <w:rFonts w:ascii="Arial" w:hAnsi="Arial" w:cs="Arial"/>
          <w:sz w:val="20"/>
        </w:rPr>
        <w:t>nist</w:t>
      </w:r>
      <w:r>
        <w:rPr>
          <w:rFonts w:ascii="Arial" w:hAnsi="Arial" w:cs="Arial"/>
          <w:sz w:val="20"/>
        </w:rPr>
        <w:t>er</w:t>
      </w:r>
      <w:r w:rsidRPr="00975300">
        <w:rPr>
          <w:rFonts w:ascii="Arial" w:hAnsi="Arial" w:cs="Arial"/>
          <w:sz w:val="20"/>
        </w:rPr>
        <w:t xml:space="preserve"> </w:t>
      </w:r>
    </w:p>
    <w:p w14:paraId="09315D82" w14:textId="77777777" w:rsidR="00C719E5" w:rsidRPr="00CD750F" w:rsidRDefault="00C719E5" w:rsidP="00C719E5">
      <w:pPr>
        <w:spacing w:line="240" w:lineRule="exact"/>
        <w:rPr>
          <w:rFonts w:ascii="Arial" w:hAnsi="Arial" w:cs="Arial"/>
          <w:bCs/>
        </w:rPr>
      </w:pPr>
    </w:p>
    <w:p w14:paraId="45DD0929" w14:textId="77777777"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9"/>
      <w:footerReference w:type="default" r:id="rId10"/>
      <w:endnotePr>
        <w:numFmt w:val="decimal"/>
      </w:endnotePr>
      <w:pgSz w:w="11906" w:h="16838" w:code="9"/>
      <w:pgMar w:top="1418" w:right="1701" w:bottom="1418" w:left="1134" w:header="851" w:footer="851"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1246" w16cex:dateUtc="2022-04-22T09:38:00Z"/>
  <w16cex:commentExtensible w16cex:durableId="260D138F" w16cex:dateUtc="2022-04-22T09:44:00Z"/>
  <w16cex:commentExtensible w16cex:durableId="260D136F" w16cex:dateUtc="2022-04-22T09:43:00Z"/>
  <w16cex:commentExtensible w16cex:durableId="260BB687" w16cex:dateUtc="2022-04-21T08:55:00Z"/>
  <w16cex:commentExtensible w16cex:durableId="260BB6DF" w16cex:dateUtc="2022-04-21T08:56:00Z"/>
  <w16cex:commentExtensible w16cex:durableId="260BB77F" w16cex:dateUtc="2022-04-21T08:59:00Z"/>
  <w16cex:commentExtensible w16cex:durableId="260BB7A5" w16cex:dateUtc="2022-04-21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91C55C" w16cid:durableId="260D1246"/>
  <w16cid:commentId w16cid:paraId="52C4FC3B" w16cid:durableId="260D138F"/>
  <w16cid:commentId w16cid:paraId="25B2D8D5" w16cid:durableId="260D136F"/>
  <w16cid:commentId w16cid:paraId="4958102B" w16cid:durableId="260BB687"/>
  <w16cid:commentId w16cid:paraId="6B054E32" w16cid:durableId="260BB6DF"/>
  <w16cid:commentId w16cid:paraId="0032348E" w16cid:durableId="260BB77F"/>
  <w16cid:commentId w16cid:paraId="2CA5F0D9" w16cid:durableId="260BB7A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80C5D" w14:textId="77777777" w:rsidR="00B748DF" w:rsidRDefault="00B748DF">
      <w:r>
        <w:separator/>
      </w:r>
    </w:p>
  </w:endnote>
  <w:endnote w:type="continuationSeparator" w:id="0">
    <w:p w14:paraId="1277B751" w14:textId="77777777" w:rsidR="00B748DF" w:rsidRDefault="00B7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555268"/>
      <w:docPartObj>
        <w:docPartGallery w:val="Page Numbers (Bottom of Page)"/>
        <w:docPartUnique/>
      </w:docPartObj>
    </w:sdtPr>
    <w:sdtEndPr/>
    <w:sdtContent>
      <w:p w14:paraId="37FD51F7" w14:textId="573D73C6" w:rsidR="0035543D" w:rsidRDefault="0035543D">
        <w:pPr>
          <w:pStyle w:val="Noga"/>
          <w:jc w:val="right"/>
        </w:pPr>
        <w:r>
          <w:fldChar w:fldCharType="begin"/>
        </w:r>
        <w:r>
          <w:instrText>PAGE   \* MERGEFORMAT</w:instrText>
        </w:r>
        <w:r>
          <w:fldChar w:fldCharType="separate"/>
        </w:r>
        <w:r w:rsidR="000F037D">
          <w:rPr>
            <w:noProof/>
          </w:rPr>
          <w:t>10</w:t>
        </w:r>
        <w:r>
          <w:fldChar w:fldCharType="end"/>
        </w:r>
        <w:r>
          <w:t>/10</w:t>
        </w:r>
      </w:p>
    </w:sdtContent>
  </w:sdt>
  <w:p w14:paraId="61A89B4A" w14:textId="77777777"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92D05" w14:textId="77777777" w:rsidR="00B748DF" w:rsidRDefault="00B748DF">
      <w:r>
        <w:separator/>
      </w:r>
    </w:p>
  </w:footnote>
  <w:footnote w:type="continuationSeparator" w:id="0">
    <w:p w14:paraId="3C50F212" w14:textId="77777777" w:rsidR="00B748DF" w:rsidRDefault="00B7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4257" w14:textId="75E536EC"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0A7A08">
      <w:rPr>
        <w:rFonts w:ascii="Arial" w:hAnsi="Arial" w:cs="Arial"/>
        <w:noProof/>
        <w:sz w:val="18"/>
        <w:szCs w:val="18"/>
      </w:rPr>
      <w:t>-178/2022</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7E2F57"/>
    <w:multiLevelType w:val="hybridMultilevel"/>
    <w:tmpl w:val="AC50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E0666"/>
    <w:multiLevelType w:val="hybridMultilevel"/>
    <w:tmpl w:val="AAE0D7EC"/>
    <w:lvl w:ilvl="0" w:tplc="7250F1A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BEB300D"/>
    <w:multiLevelType w:val="hybridMultilevel"/>
    <w:tmpl w:val="2E02858E"/>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867D92"/>
    <w:multiLevelType w:val="hybridMultilevel"/>
    <w:tmpl w:val="82E05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271AD"/>
    <w:multiLevelType w:val="hybridMultilevel"/>
    <w:tmpl w:val="783AE2FA"/>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6E3010"/>
    <w:multiLevelType w:val="hybridMultilevel"/>
    <w:tmpl w:val="1096CE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5028E7"/>
    <w:multiLevelType w:val="hybridMultilevel"/>
    <w:tmpl w:val="A588EEBC"/>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8"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9" w15:restartNumberingAfterBreak="0">
    <w:nsid w:val="554D4239"/>
    <w:multiLevelType w:val="hybridMultilevel"/>
    <w:tmpl w:val="A5367C8E"/>
    <w:lvl w:ilvl="0" w:tplc="0EF63E4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A90976"/>
    <w:multiLevelType w:val="hybridMultilevel"/>
    <w:tmpl w:val="44722B0C"/>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BC32915"/>
    <w:multiLevelType w:val="hybridMultilevel"/>
    <w:tmpl w:val="81B80C4A"/>
    <w:lvl w:ilvl="0" w:tplc="0EF63E4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CD835B2"/>
    <w:multiLevelType w:val="hybridMultilevel"/>
    <w:tmpl w:val="BFD00B86"/>
    <w:lvl w:ilvl="0" w:tplc="6F16FEAC">
      <w:start w:val="1"/>
      <w:numFmt w:val="decimal"/>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2"/>
  </w:num>
  <w:num w:numId="3">
    <w:abstractNumId w:val="20"/>
  </w:num>
  <w:num w:numId="4">
    <w:abstractNumId w:val="7"/>
  </w:num>
  <w:num w:numId="5">
    <w:abstractNumId w:val="16"/>
  </w:num>
  <w:num w:numId="6">
    <w:abstractNumId w:val="5"/>
  </w:num>
  <w:num w:numId="7">
    <w:abstractNumId w:val="14"/>
  </w:num>
  <w:num w:numId="8">
    <w:abstractNumId w:val="2"/>
  </w:num>
  <w:num w:numId="9">
    <w:abstractNumId w:val="3"/>
  </w:num>
  <w:num w:numId="10">
    <w:abstractNumId w:val="23"/>
  </w:num>
  <w:num w:numId="11">
    <w:abstractNumId w:val="8"/>
  </w:num>
  <w:num w:numId="12">
    <w:abstractNumId w:val="13"/>
  </w:num>
  <w:num w:numId="13">
    <w:abstractNumId w:val="22"/>
  </w:num>
  <w:num w:numId="14">
    <w:abstractNumId w:val="25"/>
  </w:num>
  <w:num w:numId="15">
    <w:abstractNumId w:val="6"/>
  </w:num>
  <w:num w:numId="16">
    <w:abstractNumId w:val="4"/>
  </w:num>
  <w:num w:numId="17">
    <w:abstractNumId w:val="15"/>
  </w:num>
  <w:num w:numId="18">
    <w:abstractNumId w:val="17"/>
  </w:num>
  <w:num w:numId="19">
    <w:abstractNumId w:val="9"/>
  </w:num>
  <w:num w:numId="20">
    <w:abstractNumId w:val="11"/>
  </w:num>
  <w:num w:numId="21">
    <w:abstractNumId w:val="21"/>
  </w:num>
  <w:num w:numId="22">
    <w:abstractNumId w:val="10"/>
  </w:num>
  <w:num w:numId="23">
    <w:abstractNumId w:val="24"/>
  </w:num>
  <w:num w:numId="2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7289"/>
    <w:rsid w:val="00064CCC"/>
    <w:rsid w:val="000910C7"/>
    <w:rsid w:val="00095219"/>
    <w:rsid w:val="00097A54"/>
    <w:rsid w:val="000A0353"/>
    <w:rsid w:val="000A1C65"/>
    <w:rsid w:val="000A2546"/>
    <w:rsid w:val="000A7A08"/>
    <w:rsid w:val="000B3E57"/>
    <w:rsid w:val="000D39B2"/>
    <w:rsid w:val="000E32BD"/>
    <w:rsid w:val="000E6025"/>
    <w:rsid w:val="000F037D"/>
    <w:rsid w:val="000F2E3C"/>
    <w:rsid w:val="00106B33"/>
    <w:rsid w:val="00121B07"/>
    <w:rsid w:val="00132A75"/>
    <w:rsid w:val="00135C4F"/>
    <w:rsid w:val="00157410"/>
    <w:rsid w:val="0016053A"/>
    <w:rsid w:val="0017227A"/>
    <w:rsid w:val="001754E9"/>
    <w:rsid w:val="001B4D20"/>
    <w:rsid w:val="001B65C8"/>
    <w:rsid w:val="001B7DBF"/>
    <w:rsid w:val="002007E1"/>
    <w:rsid w:val="00206AF7"/>
    <w:rsid w:val="00230F55"/>
    <w:rsid w:val="002370FE"/>
    <w:rsid w:val="00247AEA"/>
    <w:rsid w:val="00254FC5"/>
    <w:rsid w:val="00263A50"/>
    <w:rsid w:val="00276BA9"/>
    <w:rsid w:val="002835FA"/>
    <w:rsid w:val="00285C9E"/>
    <w:rsid w:val="00287D25"/>
    <w:rsid w:val="00291D8F"/>
    <w:rsid w:val="00293C75"/>
    <w:rsid w:val="002975F0"/>
    <w:rsid w:val="002B12E3"/>
    <w:rsid w:val="002B252B"/>
    <w:rsid w:val="002C35C0"/>
    <w:rsid w:val="002C4DFE"/>
    <w:rsid w:val="002C695C"/>
    <w:rsid w:val="002D0E44"/>
    <w:rsid w:val="002E2293"/>
    <w:rsid w:val="002E3FE3"/>
    <w:rsid w:val="002F2C54"/>
    <w:rsid w:val="002F2F07"/>
    <w:rsid w:val="002F42F3"/>
    <w:rsid w:val="002F6249"/>
    <w:rsid w:val="00307AD1"/>
    <w:rsid w:val="00324291"/>
    <w:rsid w:val="003308D7"/>
    <w:rsid w:val="0033308E"/>
    <w:rsid w:val="003355B4"/>
    <w:rsid w:val="00336B89"/>
    <w:rsid w:val="00346B16"/>
    <w:rsid w:val="00350A02"/>
    <w:rsid w:val="0035543D"/>
    <w:rsid w:val="00383042"/>
    <w:rsid w:val="003959E1"/>
    <w:rsid w:val="00395F36"/>
    <w:rsid w:val="003976E8"/>
    <w:rsid w:val="003A4D04"/>
    <w:rsid w:val="003B28E9"/>
    <w:rsid w:val="00406E87"/>
    <w:rsid w:val="004161A3"/>
    <w:rsid w:val="00416D14"/>
    <w:rsid w:val="0042014B"/>
    <w:rsid w:val="004331B8"/>
    <w:rsid w:val="004404EB"/>
    <w:rsid w:val="004450B8"/>
    <w:rsid w:val="004500E7"/>
    <w:rsid w:val="00453FDF"/>
    <w:rsid w:val="004570F4"/>
    <w:rsid w:val="004604CE"/>
    <w:rsid w:val="00461C3B"/>
    <w:rsid w:val="00467B8D"/>
    <w:rsid w:val="004A583A"/>
    <w:rsid w:val="004A5841"/>
    <w:rsid w:val="004E2D60"/>
    <w:rsid w:val="004E302A"/>
    <w:rsid w:val="004F088D"/>
    <w:rsid w:val="004F789F"/>
    <w:rsid w:val="0053403F"/>
    <w:rsid w:val="0053777A"/>
    <w:rsid w:val="00540F4C"/>
    <w:rsid w:val="0054291F"/>
    <w:rsid w:val="005506A7"/>
    <w:rsid w:val="0055281A"/>
    <w:rsid w:val="00564002"/>
    <w:rsid w:val="00567D44"/>
    <w:rsid w:val="0058531C"/>
    <w:rsid w:val="005B057A"/>
    <w:rsid w:val="005B28F3"/>
    <w:rsid w:val="005C4DF9"/>
    <w:rsid w:val="005E18BC"/>
    <w:rsid w:val="005E2C6E"/>
    <w:rsid w:val="005E31B5"/>
    <w:rsid w:val="005E486A"/>
    <w:rsid w:val="005F0AF8"/>
    <w:rsid w:val="005F46ED"/>
    <w:rsid w:val="005F4CA7"/>
    <w:rsid w:val="00620487"/>
    <w:rsid w:val="00623B72"/>
    <w:rsid w:val="00634BE9"/>
    <w:rsid w:val="00663C4B"/>
    <w:rsid w:val="00663D70"/>
    <w:rsid w:val="006656E4"/>
    <w:rsid w:val="0066728A"/>
    <w:rsid w:val="006713D6"/>
    <w:rsid w:val="00673E9C"/>
    <w:rsid w:val="00676B18"/>
    <w:rsid w:val="00685CBF"/>
    <w:rsid w:val="00694D48"/>
    <w:rsid w:val="00697A0B"/>
    <w:rsid w:val="006A2146"/>
    <w:rsid w:val="006A4857"/>
    <w:rsid w:val="006B01A2"/>
    <w:rsid w:val="006B5C70"/>
    <w:rsid w:val="006B5E0F"/>
    <w:rsid w:val="006B777C"/>
    <w:rsid w:val="006C2399"/>
    <w:rsid w:val="006D055E"/>
    <w:rsid w:val="006D2776"/>
    <w:rsid w:val="006F1FCC"/>
    <w:rsid w:val="00713D3B"/>
    <w:rsid w:val="00713F44"/>
    <w:rsid w:val="00717942"/>
    <w:rsid w:val="00724C50"/>
    <w:rsid w:val="007347C0"/>
    <w:rsid w:val="0074496C"/>
    <w:rsid w:val="00762F53"/>
    <w:rsid w:val="00773B39"/>
    <w:rsid w:val="007912F6"/>
    <w:rsid w:val="007A3A0C"/>
    <w:rsid w:val="007A4C65"/>
    <w:rsid w:val="007A74E6"/>
    <w:rsid w:val="007A7625"/>
    <w:rsid w:val="007F153A"/>
    <w:rsid w:val="007F5442"/>
    <w:rsid w:val="007F59DB"/>
    <w:rsid w:val="00805BF4"/>
    <w:rsid w:val="00827C55"/>
    <w:rsid w:val="00832EEB"/>
    <w:rsid w:val="008404BF"/>
    <w:rsid w:val="00844C52"/>
    <w:rsid w:val="0084539B"/>
    <w:rsid w:val="00852EFE"/>
    <w:rsid w:val="00853234"/>
    <w:rsid w:val="00853532"/>
    <w:rsid w:val="00864090"/>
    <w:rsid w:val="0089039B"/>
    <w:rsid w:val="0089153A"/>
    <w:rsid w:val="008B3C8C"/>
    <w:rsid w:val="008C0BC4"/>
    <w:rsid w:val="008C445D"/>
    <w:rsid w:val="008E607D"/>
    <w:rsid w:val="008E7ADA"/>
    <w:rsid w:val="008F3889"/>
    <w:rsid w:val="00905F11"/>
    <w:rsid w:val="00906057"/>
    <w:rsid w:val="00907BEC"/>
    <w:rsid w:val="00912AEC"/>
    <w:rsid w:val="00934D0B"/>
    <w:rsid w:val="00936D83"/>
    <w:rsid w:val="00946582"/>
    <w:rsid w:val="00954D1B"/>
    <w:rsid w:val="0097046B"/>
    <w:rsid w:val="00975300"/>
    <w:rsid w:val="0098288A"/>
    <w:rsid w:val="009836E5"/>
    <w:rsid w:val="00994151"/>
    <w:rsid w:val="009A243E"/>
    <w:rsid w:val="009A70E0"/>
    <w:rsid w:val="009A78FE"/>
    <w:rsid w:val="009B334B"/>
    <w:rsid w:val="009B449D"/>
    <w:rsid w:val="009B4DDC"/>
    <w:rsid w:val="009E0197"/>
    <w:rsid w:val="009E7CDE"/>
    <w:rsid w:val="009F7FBF"/>
    <w:rsid w:val="00A0271C"/>
    <w:rsid w:val="00A02CDE"/>
    <w:rsid w:val="00A0477A"/>
    <w:rsid w:val="00A07AE9"/>
    <w:rsid w:val="00A158BE"/>
    <w:rsid w:val="00A20BF7"/>
    <w:rsid w:val="00A46378"/>
    <w:rsid w:val="00A57D1B"/>
    <w:rsid w:val="00A73927"/>
    <w:rsid w:val="00A7462A"/>
    <w:rsid w:val="00A80CB5"/>
    <w:rsid w:val="00A930E0"/>
    <w:rsid w:val="00A95EBE"/>
    <w:rsid w:val="00AA4CC5"/>
    <w:rsid w:val="00AC6F84"/>
    <w:rsid w:val="00AC7989"/>
    <w:rsid w:val="00AD54D3"/>
    <w:rsid w:val="00AE0783"/>
    <w:rsid w:val="00AE60CD"/>
    <w:rsid w:val="00B11D39"/>
    <w:rsid w:val="00B16D8E"/>
    <w:rsid w:val="00B24A8C"/>
    <w:rsid w:val="00B27546"/>
    <w:rsid w:val="00B3632F"/>
    <w:rsid w:val="00B54690"/>
    <w:rsid w:val="00B5540D"/>
    <w:rsid w:val="00B554BF"/>
    <w:rsid w:val="00B57317"/>
    <w:rsid w:val="00B746BC"/>
    <w:rsid w:val="00B748DF"/>
    <w:rsid w:val="00B75630"/>
    <w:rsid w:val="00B772EC"/>
    <w:rsid w:val="00B83476"/>
    <w:rsid w:val="00BA03EC"/>
    <w:rsid w:val="00BA18A3"/>
    <w:rsid w:val="00BA18B5"/>
    <w:rsid w:val="00BA63DA"/>
    <w:rsid w:val="00BB19F0"/>
    <w:rsid w:val="00BB37A4"/>
    <w:rsid w:val="00BC1A92"/>
    <w:rsid w:val="00BC50EA"/>
    <w:rsid w:val="00BC79EA"/>
    <w:rsid w:val="00BD1582"/>
    <w:rsid w:val="00BD4E70"/>
    <w:rsid w:val="00BD7BEB"/>
    <w:rsid w:val="00BE0619"/>
    <w:rsid w:val="00BE1F52"/>
    <w:rsid w:val="00BE67C0"/>
    <w:rsid w:val="00C10AA5"/>
    <w:rsid w:val="00C37CB2"/>
    <w:rsid w:val="00C57131"/>
    <w:rsid w:val="00C60F08"/>
    <w:rsid w:val="00C621C3"/>
    <w:rsid w:val="00C63897"/>
    <w:rsid w:val="00C719E5"/>
    <w:rsid w:val="00C83B0C"/>
    <w:rsid w:val="00C85F5C"/>
    <w:rsid w:val="00C97BC5"/>
    <w:rsid w:val="00CB6858"/>
    <w:rsid w:val="00CB74D8"/>
    <w:rsid w:val="00CC12A2"/>
    <w:rsid w:val="00CE1889"/>
    <w:rsid w:val="00CE2C3A"/>
    <w:rsid w:val="00CF38DB"/>
    <w:rsid w:val="00D16FCD"/>
    <w:rsid w:val="00D62CD4"/>
    <w:rsid w:val="00D67F52"/>
    <w:rsid w:val="00D75B87"/>
    <w:rsid w:val="00D9638C"/>
    <w:rsid w:val="00D973EE"/>
    <w:rsid w:val="00DA2889"/>
    <w:rsid w:val="00DA58BC"/>
    <w:rsid w:val="00DD2689"/>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3EC6"/>
    <w:rsid w:val="00F1507B"/>
    <w:rsid w:val="00F2781F"/>
    <w:rsid w:val="00F30363"/>
    <w:rsid w:val="00F3560F"/>
    <w:rsid w:val="00F35EEF"/>
    <w:rsid w:val="00F459C4"/>
    <w:rsid w:val="00F5272F"/>
    <w:rsid w:val="00F52BAA"/>
    <w:rsid w:val="00F6445D"/>
    <w:rsid w:val="00F67FDE"/>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795000"/>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link w:val="Telobesedila3Znak"/>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OdstavekseznamaZnak">
    <w:name w:val="Odstavek seznama Znak"/>
    <w:link w:val="Odstavekseznama"/>
    <w:uiPriority w:val="34"/>
    <w:rsid w:val="007A7625"/>
    <w:rPr>
      <w:rFonts w:ascii="Verdana" w:hAnsi="Verdana"/>
      <w:lang w:eastAsia="en-US"/>
    </w:rPr>
  </w:style>
  <w:style w:type="character" w:styleId="Hiperpovezava">
    <w:name w:val="Hyperlink"/>
    <w:rsid w:val="00B57317"/>
    <w:rPr>
      <w:color w:val="0000FF"/>
      <w:u w:val="single"/>
    </w:rPr>
  </w:style>
  <w:style w:type="character" w:customStyle="1" w:styleId="Telobesedila3Znak">
    <w:name w:val="Telo besedila 3 Znak"/>
    <w:link w:val="Telobesedila3"/>
    <w:rsid w:val="006713D6"/>
    <w:rPr>
      <w:rFonts w:ascii="Verdana" w:hAnsi="Verdana"/>
      <w:i/>
      <w:iCs/>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79187">
      <w:bodyDiv w:val="1"/>
      <w:marLeft w:val="0"/>
      <w:marRight w:val="0"/>
      <w:marTop w:val="0"/>
      <w:marBottom w:val="0"/>
      <w:divBdr>
        <w:top w:val="none" w:sz="0" w:space="0" w:color="auto"/>
        <w:left w:val="none" w:sz="0" w:space="0" w:color="auto"/>
        <w:bottom w:val="none" w:sz="0" w:space="0" w:color="auto"/>
        <w:right w:val="none" w:sz="0" w:space="0" w:color="auto"/>
      </w:divBdr>
    </w:div>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kgp@gov.si" TargetMode="External"/><Relationship Id="rId3" Type="http://schemas.openxmlformats.org/officeDocument/2006/relationships/settings" Target="settings.xml"/><Relationship Id="rId7" Type="http://schemas.openxmlformats.org/officeDocument/2006/relationships/hyperlink" Target="http://www.uradni-list.si/1/objava.jsp?sop=2022-01-1064" TargetMode="External"/><Relationship Id="rId12" Type="http://schemas.openxmlformats.org/officeDocument/2006/relationships/theme" Target="theme/theme1.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3276</Words>
  <Characters>20939</Characters>
  <Application>Microsoft Office Word</Application>
  <DocSecurity>0</DocSecurity>
  <Lines>174</Lines>
  <Paragraphs>48</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24167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4</cp:revision>
  <cp:lastPrinted>2020-05-12T12:31:00Z</cp:lastPrinted>
  <dcterms:created xsi:type="dcterms:W3CDTF">2022-11-02T07:29:00Z</dcterms:created>
  <dcterms:modified xsi:type="dcterms:W3CDTF">2022-11-10T12:50:00Z</dcterms:modified>
</cp:coreProperties>
</file>